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C3E" w:rsidRDefault="00626C3E" w:rsidP="00626C3E">
      <w:pPr>
        <w:spacing w:line="240" w:lineRule="auto"/>
        <w:ind w:firstLine="0"/>
        <w:jc w:val="right"/>
        <w:rPr>
          <w:b/>
          <w:sz w:val="32"/>
          <w:szCs w:val="24"/>
        </w:rPr>
      </w:pPr>
      <w:r>
        <w:rPr>
          <w:b/>
          <w:sz w:val="32"/>
          <w:szCs w:val="24"/>
        </w:rPr>
        <w:t>ПРОЕКТ</w:t>
      </w:r>
    </w:p>
    <w:p w:rsidR="00006679" w:rsidRPr="00626C3E" w:rsidRDefault="00626C3E" w:rsidP="00626C3E">
      <w:pPr>
        <w:spacing w:line="240" w:lineRule="auto"/>
        <w:ind w:firstLine="0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СОВЕТ НЕРЧИНСКО-ЗАВОДСКОГО</w:t>
      </w:r>
    </w:p>
    <w:p w:rsidR="00006679" w:rsidRPr="00626C3E" w:rsidRDefault="00006679" w:rsidP="00626C3E">
      <w:pPr>
        <w:spacing w:line="240" w:lineRule="auto"/>
        <w:ind w:firstLine="0"/>
        <w:jc w:val="center"/>
        <w:rPr>
          <w:b/>
          <w:sz w:val="32"/>
          <w:szCs w:val="24"/>
        </w:rPr>
      </w:pPr>
      <w:r w:rsidRPr="00626C3E">
        <w:rPr>
          <w:b/>
          <w:sz w:val="32"/>
          <w:szCs w:val="24"/>
        </w:rPr>
        <w:t>МУНИЦИПАЛЬНОГО</w:t>
      </w:r>
      <w:r w:rsidR="00626C3E">
        <w:rPr>
          <w:b/>
          <w:sz w:val="32"/>
          <w:szCs w:val="24"/>
        </w:rPr>
        <w:t xml:space="preserve"> </w:t>
      </w:r>
      <w:r w:rsidRPr="00626C3E">
        <w:rPr>
          <w:b/>
          <w:sz w:val="32"/>
          <w:szCs w:val="24"/>
        </w:rPr>
        <w:t>ОКРУГА</w:t>
      </w:r>
    </w:p>
    <w:p w:rsidR="00006679" w:rsidRPr="00626C3E" w:rsidRDefault="00006679" w:rsidP="00626C3E">
      <w:pPr>
        <w:spacing w:line="240" w:lineRule="auto"/>
        <w:ind w:firstLine="0"/>
        <w:jc w:val="center"/>
        <w:rPr>
          <w:b/>
          <w:sz w:val="32"/>
          <w:szCs w:val="24"/>
        </w:rPr>
      </w:pPr>
      <w:r w:rsidRPr="00626C3E">
        <w:rPr>
          <w:b/>
          <w:sz w:val="32"/>
          <w:szCs w:val="24"/>
        </w:rPr>
        <w:t>ЗАБАЙКАЛЬСКОГО</w:t>
      </w:r>
      <w:r w:rsidR="00626C3E">
        <w:rPr>
          <w:b/>
          <w:sz w:val="32"/>
          <w:szCs w:val="24"/>
        </w:rPr>
        <w:t xml:space="preserve"> </w:t>
      </w:r>
      <w:r w:rsidRPr="00626C3E">
        <w:rPr>
          <w:b/>
          <w:sz w:val="32"/>
          <w:szCs w:val="24"/>
        </w:rPr>
        <w:t>КРАЯ</w:t>
      </w:r>
    </w:p>
    <w:p w:rsidR="00006679" w:rsidRPr="00626C3E" w:rsidRDefault="00006679" w:rsidP="00626C3E">
      <w:pPr>
        <w:spacing w:line="240" w:lineRule="auto"/>
        <w:ind w:firstLine="0"/>
        <w:jc w:val="center"/>
        <w:rPr>
          <w:sz w:val="24"/>
          <w:szCs w:val="24"/>
        </w:rPr>
      </w:pPr>
    </w:p>
    <w:p w:rsidR="00006679" w:rsidRDefault="00006679" w:rsidP="00626C3E">
      <w:pPr>
        <w:spacing w:line="240" w:lineRule="auto"/>
        <w:ind w:firstLine="0"/>
        <w:jc w:val="center"/>
        <w:rPr>
          <w:b/>
          <w:sz w:val="32"/>
          <w:szCs w:val="24"/>
        </w:rPr>
      </w:pPr>
      <w:r w:rsidRPr="00626C3E">
        <w:rPr>
          <w:b/>
          <w:sz w:val="32"/>
          <w:szCs w:val="24"/>
        </w:rPr>
        <w:t>РЕШЕНИЕ</w:t>
      </w:r>
    </w:p>
    <w:p w:rsidR="00626C3E" w:rsidRPr="00626C3E" w:rsidRDefault="00626C3E" w:rsidP="00626C3E">
      <w:pPr>
        <w:spacing w:line="240" w:lineRule="auto"/>
        <w:ind w:firstLine="0"/>
        <w:jc w:val="center"/>
        <w:rPr>
          <w:sz w:val="24"/>
          <w:szCs w:val="24"/>
        </w:rPr>
      </w:pPr>
    </w:p>
    <w:p w:rsidR="00626C3E" w:rsidRPr="00626C3E" w:rsidRDefault="00626C3E" w:rsidP="00626C3E">
      <w:pPr>
        <w:spacing w:line="240" w:lineRule="auto"/>
        <w:ind w:firstLine="0"/>
        <w:jc w:val="center"/>
      </w:pPr>
    </w:p>
    <w:p w:rsidR="00006679" w:rsidRDefault="005874E7" w:rsidP="00626C3E">
      <w:pPr>
        <w:spacing w:line="240" w:lineRule="auto"/>
        <w:ind w:firstLine="0"/>
        <w:jc w:val="center"/>
        <w:rPr>
          <w:szCs w:val="28"/>
        </w:rPr>
      </w:pPr>
      <w:r w:rsidRPr="00626C3E">
        <w:rPr>
          <w:szCs w:val="28"/>
        </w:rPr>
        <w:t>202</w:t>
      </w:r>
      <w:r w:rsidR="0078100F" w:rsidRPr="00626C3E">
        <w:rPr>
          <w:szCs w:val="28"/>
        </w:rPr>
        <w:t>4</w:t>
      </w:r>
      <w:r w:rsidR="00626C3E">
        <w:rPr>
          <w:szCs w:val="28"/>
        </w:rPr>
        <w:t xml:space="preserve"> </w:t>
      </w:r>
      <w:r w:rsidR="00006679" w:rsidRPr="00626C3E">
        <w:rPr>
          <w:szCs w:val="28"/>
        </w:rPr>
        <w:t>года</w:t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626C3E">
        <w:rPr>
          <w:szCs w:val="28"/>
        </w:rPr>
        <w:tab/>
      </w:r>
      <w:r w:rsidR="00006679" w:rsidRPr="00626C3E">
        <w:rPr>
          <w:szCs w:val="28"/>
        </w:rPr>
        <w:t>№</w:t>
      </w:r>
      <w:r w:rsidR="00626C3E">
        <w:rPr>
          <w:szCs w:val="28"/>
        </w:rPr>
        <w:t xml:space="preserve"> </w:t>
      </w:r>
      <w:r w:rsidR="0078100F" w:rsidRPr="00626C3E">
        <w:rPr>
          <w:szCs w:val="28"/>
        </w:rPr>
        <w:t>_____</w:t>
      </w:r>
    </w:p>
    <w:p w:rsidR="00626C3E" w:rsidRPr="00626C3E" w:rsidRDefault="00626C3E" w:rsidP="00626C3E">
      <w:pPr>
        <w:spacing w:line="240" w:lineRule="auto"/>
        <w:ind w:firstLine="0"/>
        <w:jc w:val="center"/>
        <w:rPr>
          <w:sz w:val="24"/>
          <w:szCs w:val="28"/>
        </w:rPr>
      </w:pPr>
    </w:p>
    <w:p w:rsidR="00626C3E" w:rsidRPr="00626C3E" w:rsidRDefault="00626C3E" w:rsidP="00626C3E">
      <w:pPr>
        <w:spacing w:line="240" w:lineRule="auto"/>
        <w:ind w:firstLine="0"/>
        <w:jc w:val="center"/>
        <w:rPr>
          <w:sz w:val="24"/>
          <w:szCs w:val="28"/>
        </w:rPr>
      </w:pPr>
    </w:p>
    <w:p w:rsidR="00006679" w:rsidRDefault="00006679" w:rsidP="00626C3E">
      <w:pPr>
        <w:spacing w:line="240" w:lineRule="auto"/>
        <w:ind w:firstLine="0"/>
        <w:jc w:val="center"/>
        <w:rPr>
          <w:szCs w:val="28"/>
        </w:rPr>
      </w:pPr>
      <w:r w:rsidRPr="00626C3E">
        <w:rPr>
          <w:szCs w:val="28"/>
        </w:rPr>
        <w:t>с.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Нерчинский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Завод</w:t>
      </w:r>
    </w:p>
    <w:p w:rsidR="00626C3E" w:rsidRPr="00626C3E" w:rsidRDefault="00626C3E" w:rsidP="00626C3E">
      <w:pPr>
        <w:spacing w:line="240" w:lineRule="auto"/>
        <w:ind w:firstLine="0"/>
        <w:jc w:val="center"/>
        <w:rPr>
          <w:sz w:val="24"/>
          <w:szCs w:val="28"/>
        </w:rPr>
      </w:pPr>
    </w:p>
    <w:p w:rsidR="00626C3E" w:rsidRPr="00626C3E" w:rsidRDefault="00626C3E" w:rsidP="00626C3E">
      <w:pPr>
        <w:spacing w:line="240" w:lineRule="auto"/>
        <w:ind w:firstLine="0"/>
        <w:jc w:val="center"/>
        <w:rPr>
          <w:sz w:val="24"/>
          <w:szCs w:val="28"/>
        </w:rPr>
      </w:pPr>
    </w:p>
    <w:p w:rsidR="00006679" w:rsidRPr="00626C3E" w:rsidRDefault="0078100F" w:rsidP="00626C3E">
      <w:pPr>
        <w:spacing w:line="240" w:lineRule="auto"/>
        <w:ind w:firstLine="0"/>
        <w:jc w:val="center"/>
        <w:rPr>
          <w:b/>
          <w:szCs w:val="28"/>
        </w:rPr>
      </w:pPr>
      <w:r w:rsidRPr="00626C3E">
        <w:rPr>
          <w:b/>
          <w:szCs w:val="28"/>
        </w:rPr>
        <w:t>О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внесении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изменений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в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решение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совета</w:t>
      </w:r>
      <w:r w:rsidR="00626C3E">
        <w:rPr>
          <w:b/>
          <w:szCs w:val="28"/>
        </w:rPr>
        <w:t xml:space="preserve"> </w:t>
      </w:r>
      <w:r w:rsidR="000F2C6B">
        <w:rPr>
          <w:b/>
          <w:szCs w:val="28"/>
        </w:rPr>
        <w:t>Нерчинско-Заводск</w:t>
      </w:r>
      <w:r w:rsidRPr="00626C3E">
        <w:rPr>
          <w:b/>
          <w:szCs w:val="28"/>
        </w:rPr>
        <w:t>ого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муниципального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округа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Забайкальского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края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от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22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декабря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2023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года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№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200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«О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бюджете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Нерчинско-З</w:t>
      </w:r>
      <w:r w:rsidR="00626C3E">
        <w:rPr>
          <w:b/>
          <w:szCs w:val="28"/>
        </w:rPr>
        <w:t xml:space="preserve">аводского муниципального округа </w:t>
      </w:r>
      <w:r w:rsidR="00006679" w:rsidRPr="00626C3E">
        <w:rPr>
          <w:b/>
          <w:szCs w:val="28"/>
        </w:rPr>
        <w:t>на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2024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год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и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плановый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период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2025-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2026</w:t>
      </w:r>
      <w:r w:rsidR="00626C3E">
        <w:rPr>
          <w:b/>
          <w:szCs w:val="28"/>
        </w:rPr>
        <w:t xml:space="preserve"> </w:t>
      </w:r>
      <w:r w:rsidR="00006679" w:rsidRPr="00626C3E">
        <w:rPr>
          <w:b/>
          <w:szCs w:val="28"/>
        </w:rPr>
        <w:t>годы»</w:t>
      </w:r>
    </w:p>
    <w:p w:rsidR="007409CF" w:rsidRPr="00626C3E" w:rsidRDefault="007409CF" w:rsidP="00626C3E">
      <w:pPr>
        <w:spacing w:line="240" w:lineRule="auto"/>
        <w:ind w:firstLine="0"/>
      </w:pPr>
    </w:p>
    <w:p w:rsidR="007409CF" w:rsidRPr="00626C3E" w:rsidRDefault="007409CF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1.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Утвердить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основные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характеристики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бюджета</w:t>
      </w:r>
      <w:r w:rsidR="00626C3E">
        <w:rPr>
          <w:szCs w:val="28"/>
        </w:rPr>
        <w:t xml:space="preserve"> </w:t>
      </w:r>
      <w:r w:rsidR="00006679" w:rsidRPr="00626C3E">
        <w:rPr>
          <w:szCs w:val="28"/>
        </w:rPr>
        <w:t>Нерчинско-Заводского</w:t>
      </w:r>
      <w:r w:rsidR="00626C3E">
        <w:rPr>
          <w:szCs w:val="28"/>
        </w:rPr>
        <w:t xml:space="preserve"> </w:t>
      </w:r>
      <w:r w:rsidR="00006679" w:rsidRPr="00626C3E">
        <w:rPr>
          <w:szCs w:val="28"/>
        </w:rPr>
        <w:t>муниципального</w:t>
      </w:r>
      <w:r w:rsidR="00626C3E">
        <w:rPr>
          <w:szCs w:val="28"/>
        </w:rPr>
        <w:t xml:space="preserve"> </w:t>
      </w:r>
      <w:r w:rsidR="00006679" w:rsidRPr="00626C3E">
        <w:rPr>
          <w:szCs w:val="28"/>
        </w:rPr>
        <w:t>округа</w:t>
      </w:r>
      <w:r w:rsidR="00626C3E">
        <w:rPr>
          <w:szCs w:val="28"/>
        </w:rPr>
        <w:t xml:space="preserve"> </w:t>
      </w:r>
      <w:r w:rsidR="00006679" w:rsidRPr="00626C3E">
        <w:rPr>
          <w:szCs w:val="28"/>
        </w:rPr>
        <w:t>Забайкальского</w:t>
      </w:r>
      <w:r w:rsidR="00626C3E">
        <w:rPr>
          <w:szCs w:val="28"/>
        </w:rPr>
        <w:t xml:space="preserve"> </w:t>
      </w:r>
      <w:r w:rsidR="00006679" w:rsidRPr="00626C3E">
        <w:rPr>
          <w:szCs w:val="28"/>
        </w:rPr>
        <w:t>края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на</w:t>
      </w:r>
      <w:r w:rsidR="00626C3E">
        <w:rPr>
          <w:szCs w:val="28"/>
        </w:rPr>
        <w:t xml:space="preserve"> </w:t>
      </w:r>
      <w:r w:rsidR="00006679" w:rsidRPr="00626C3E">
        <w:rPr>
          <w:szCs w:val="28"/>
        </w:rPr>
        <w:t>2024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год:</w:t>
      </w:r>
    </w:p>
    <w:p w:rsidR="007409CF" w:rsidRPr="00626C3E" w:rsidRDefault="007409CF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1)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общий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объем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доходов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в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сумме</w:t>
      </w:r>
      <w:r w:rsidR="00626C3E">
        <w:rPr>
          <w:szCs w:val="28"/>
        </w:rPr>
        <w:t xml:space="preserve"> </w:t>
      </w:r>
      <w:r w:rsidR="00E13F6E" w:rsidRPr="00626C3E">
        <w:rPr>
          <w:szCs w:val="28"/>
        </w:rPr>
        <w:t>585</w:t>
      </w:r>
      <w:r w:rsidR="00626C3E">
        <w:rPr>
          <w:szCs w:val="28"/>
        </w:rPr>
        <w:t xml:space="preserve"> </w:t>
      </w:r>
      <w:r w:rsidR="00E13F6E" w:rsidRPr="00626C3E">
        <w:rPr>
          <w:szCs w:val="28"/>
        </w:rPr>
        <w:t>957,7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тыс.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рублей;</w:t>
      </w:r>
    </w:p>
    <w:p w:rsidR="007409CF" w:rsidRPr="00626C3E" w:rsidRDefault="007409CF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2)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общий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объем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расходов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в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сумме</w:t>
      </w:r>
      <w:r w:rsidR="00626C3E">
        <w:rPr>
          <w:szCs w:val="28"/>
        </w:rPr>
        <w:t xml:space="preserve"> </w:t>
      </w:r>
      <w:r w:rsidR="00E13F6E" w:rsidRPr="00626C3E">
        <w:rPr>
          <w:szCs w:val="28"/>
        </w:rPr>
        <w:t>609</w:t>
      </w:r>
      <w:r w:rsidR="00626C3E">
        <w:rPr>
          <w:szCs w:val="28"/>
        </w:rPr>
        <w:t xml:space="preserve"> </w:t>
      </w:r>
      <w:r w:rsidR="00E13F6E" w:rsidRPr="00626C3E">
        <w:rPr>
          <w:szCs w:val="28"/>
        </w:rPr>
        <w:t>860,8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тыс.</w:t>
      </w:r>
      <w:r w:rsidR="00626C3E">
        <w:rPr>
          <w:szCs w:val="28"/>
        </w:rPr>
        <w:t xml:space="preserve"> </w:t>
      </w:r>
      <w:r w:rsidRPr="00626C3E">
        <w:rPr>
          <w:szCs w:val="28"/>
        </w:rPr>
        <w:t>рублей;</w:t>
      </w:r>
    </w:p>
    <w:p w:rsidR="00A50A2C" w:rsidRPr="00626C3E" w:rsidRDefault="0078100F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3</w:t>
      </w:r>
      <w:r w:rsidR="00BB52D0" w:rsidRPr="00626C3E">
        <w:rPr>
          <w:szCs w:val="28"/>
        </w:rPr>
        <w:t>)</w:t>
      </w:r>
      <w:r w:rsidR="00626C3E">
        <w:rPr>
          <w:szCs w:val="28"/>
        </w:rPr>
        <w:t xml:space="preserve"> </w:t>
      </w:r>
      <w:r w:rsidR="00FC4F08" w:rsidRPr="00626C3E">
        <w:rPr>
          <w:szCs w:val="28"/>
        </w:rPr>
        <w:t>де</w:t>
      </w:r>
      <w:r w:rsidR="00BB52D0" w:rsidRPr="00626C3E">
        <w:rPr>
          <w:szCs w:val="28"/>
        </w:rPr>
        <w:t>фицит</w:t>
      </w:r>
      <w:r w:rsidR="00626C3E">
        <w:rPr>
          <w:szCs w:val="28"/>
        </w:rPr>
        <w:t xml:space="preserve"> </w:t>
      </w:r>
      <w:r w:rsidR="00BB52D0" w:rsidRPr="00626C3E">
        <w:rPr>
          <w:szCs w:val="28"/>
        </w:rPr>
        <w:t>бюджета</w:t>
      </w:r>
      <w:r w:rsidR="00626C3E">
        <w:rPr>
          <w:szCs w:val="28"/>
        </w:rPr>
        <w:t xml:space="preserve"> </w:t>
      </w:r>
      <w:r w:rsidR="003976ED" w:rsidRPr="00626C3E">
        <w:rPr>
          <w:szCs w:val="28"/>
        </w:rPr>
        <w:t>Нерчинско-Заводского</w:t>
      </w:r>
      <w:r w:rsidR="00626C3E">
        <w:rPr>
          <w:szCs w:val="28"/>
        </w:rPr>
        <w:t xml:space="preserve"> </w:t>
      </w:r>
      <w:r w:rsidR="003976ED" w:rsidRPr="00626C3E">
        <w:rPr>
          <w:szCs w:val="28"/>
        </w:rPr>
        <w:t>муниципального</w:t>
      </w:r>
      <w:r w:rsidR="00626C3E">
        <w:rPr>
          <w:szCs w:val="28"/>
        </w:rPr>
        <w:t xml:space="preserve"> </w:t>
      </w:r>
      <w:r w:rsidR="003976ED" w:rsidRPr="00626C3E">
        <w:rPr>
          <w:szCs w:val="28"/>
        </w:rPr>
        <w:t>округа</w:t>
      </w:r>
      <w:r w:rsidR="00626C3E">
        <w:rPr>
          <w:szCs w:val="28"/>
        </w:rPr>
        <w:t xml:space="preserve"> </w:t>
      </w:r>
      <w:r w:rsidR="003976ED" w:rsidRPr="00626C3E">
        <w:rPr>
          <w:szCs w:val="28"/>
        </w:rPr>
        <w:t>Забайкальского</w:t>
      </w:r>
      <w:r w:rsidR="00626C3E">
        <w:rPr>
          <w:szCs w:val="28"/>
        </w:rPr>
        <w:t xml:space="preserve"> </w:t>
      </w:r>
      <w:r w:rsidR="003976ED" w:rsidRPr="00626C3E">
        <w:rPr>
          <w:szCs w:val="28"/>
        </w:rPr>
        <w:t>края</w:t>
      </w:r>
      <w:r w:rsidR="00626C3E">
        <w:rPr>
          <w:szCs w:val="28"/>
        </w:rPr>
        <w:t xml:space="preserve"> </w:t>
      </w:r>
      <w:r w:rsidR="00BB52D0" w:rsidRPr="00626C3E">
        <w:rPr>
          <w:szCs w:val="28"/>
        </w:rPr>
        <w:t>в</w:t>
      </w:r>
      <w:r w:rsidR="00626C3E">
        <w:rPr>
          <w:szCs w:val="28"/>
        </w:rPr>
        <w:t xml:space="preserve"> </w:t>
      </w:r>
      <w:r w:rsidR="00BB52D0" w:rsidRPr="00626C3E">
        <w:rPr>
          <w:szCs w:val="28"/>
        </w:rPr>
        <w:t>сумме</w:t>
      </w:r>
      <w:r w:rsidR="00626C3E">
        <w:rPr>
          <w:szCs w:val="28"/>
        </w:rPr>
        <w:t xml:space="preserve"> </w:t>
      </w:r>
      <w:r w:rsidR="00A50A2C" w:rsidRPr="00626C3E">
        <w:rPr>
          <w:szCs w:val="28"/>
        </w:rPr>
        <w:t>23</w:t>
      </w:r>
      <w:r w:rsidR="00626C3E">
        <w:rPr>
          <w:szCs w:val="28"/>
        </w:rPr>
        <w:t xml:space="preserve"> </w:t>
      </w:r>
      <w:r w:rsidR="00E13F6E" w:rsidRPr="00626C3E">
        <w:rPr>
          <w:szCs w:val="28"/>
        </w:rPr>
        <w:t>903,1</w:t>
      </w:r>
      <w:r w:rsidR="00626C3E">
        <w:rPr>
          <w:szCs w:val="28"/>
        </w:rPr>
        <w:t xml:space="preserve"> </w:t>
      </w:r>
      <w:r w:rsidR="00BB52D0" w:rsidRPr="00626C3E">
        <w:rPr>
          <w:szCs w:val="28"/>
        </w:rPr>
        <w:t>тыс.</w:t>
      </w:r>
      <w:r w:rsidR="00626C3E">
        <w:rPr>
          <w:szCs w:val="28"/>
        </w:rPr>
        <w:t xml:space="preserve"> </w:t>
      </w:r>
      <w:r w:rsidR="00BB52D0" w:rsidRPr="00626C3E">
        <w:rPr>
          <w:szCs w:val="28"/>
        </w:rPr>
        <w:t>рублей</w:t>
      </w:r>
      <w:r w:rsidR="00A50A2C" w:rsidRPr="00626C3E">
        <w:rPr>
          <w:szCs w:val="28"/>
        </w:rPr>
        <w:t>.</w:t>
      </w:r>
      <w:r w:rsidR="00626C3E">
        <w:rPr>
          <w:szCs w:val="28"/>
        </w:rPr>
        <w:t xml:space="preserve"> </w:t>
      </w:r>
    </w:p>
    <w:p w:rsidR="007409CF" w:rsidRPr="00626C3E" w:rsidRDefault="00626C3E" w:rsidP="00626C3E">
      <w:pPr>
        <w:spacing w:line="240" w:lineRule="auto"/>
        <w:ind w:firstLine="709"/>
        <w:rPr>
          <w:szCs w:val="28"/>
        </w:rPr>
      </w:pPr>
      <w:r>
        <w:rPr>
          <w:szCs w:val="28"/>
        </w:rPr>
        <w:t>2</w:t>
      </w:r>
      <w:r w:rsidR="007409CF" w:rsidRPr="00626C3E">
        <w:rPr>
          <w:szCs w:val="28"/>
        </w:rPr>
        <w:t>.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объем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поступлений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доходов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в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бюджет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округа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края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по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кодам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классификации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доходов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на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2024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год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согласно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приложени</w:t>
      </w:r>
      <w:r w:rsidR="00A50A2C" w:rsidRPr="00626C3E">
        <w:rPr>
          <w:szCs w:val="28"/>
        </w:rPr>
        <w:t>ю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№</w:t>
      </w:r>
      <w:r>
        <w:rPr>
          <w:szCs w:val="28"/>
        </w:rPr>
        <w:t xml:space="preserve"> </w:t>
      </w:r>
      <w:r w:rsidR="00EC2315" w:rsidRPr="00626C3E">
        <w:rPr>
          <w:szCs w:val="28"/>
        </w:rPr>
        <w:t>1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к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настоящему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Решению.</w:t>
      </w:r>
    </w:p>
    <w:p w:rsidR="007409CF" w:rsidRPr="00626C3E" w:rsidRDefault="00626C3E" w:rsidP="00626C3E">
      <w:pPr>
        <w:spacing w:line="240" w:lineRule="auto"/>
        <w:ind w:firstLine="709"/>
        <w:rPr>
          <w:szCs w:val="28"/>
        </w:rPr>
      </w:pPr>
      <w:r>
        <w:rPr>
          <w:szCs w:val="28"/>
        </w:rPr>
        <w:t>3</w:t>
      </w:r>
      <w:r w:rsidR="007409CF" w:rsidRPr="00626C3E">
        <w:rPr>
          <w:szCs w:val="28"/>
        </w:rPr>
        <w:t>.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источники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финансирования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дефицита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бюджета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округа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края</w:t>
      </w:r>
      <w:r w:rsidR="007409CF" w:rsidRPr="00626C3E">
        <w:rPr>
          <w:szCs w:val="28"/>
        </w:rPr>
        <w:t>,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перечень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статей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и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видов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источников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финансирования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дефицита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бюджета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округа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края</w:t>
      </w:r>
      <w:r>
        <w:rPr>
          <w:szCs w:val="28"/>
        </w:rPr>
        <w:t xml:space="preserve">  </w:t>
      </w:r>
      <w:r w:rsidR="007409CF" w:rsidRPr="00626C3E">
        <w:rPr>
          <w:szCs w:val="28"/>
        </w:rPr>
        <w:t>на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2024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год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согласно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приложени</w:t>
      </w:r>
      <w:r w:rsidR="00A50A2C" w:rsidRPr="00626C3E">
        <w:rPr>
          <w:szCs w:val="28"/>
        </w:rPr>
        <w:t>ю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№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3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к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настоящему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Решению.</w:t>
      </w:r>
    </w:p>
    <w:p w:rsidR="007409CF" w:rsidRPr="00626C3E" w:rsidRDefault="00626C3E" w:rsidP="00626C3E">
      <w:pPr>
        <w:spacing w:line="240" w:lineRule="auto"/>
        <w:ind w:firstLine="709"/>
        <w:rPr>
          <w:szCs w:val="28"/>
        </w:rPr>
      </w:pPr>
      <w:r>
        <w:rPr>
          <w:szCs w:val="28"/>
        </w:rPr>
        <w:t>4</w:t>
      </w:r>
      <w:r w:rsidR="007409CF" w:rsidRPr="00626C3E">
        <w:rPr>
          <w:szCs w:val="28"/>
        </w:rPr>
        <w:t>.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объем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и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распределение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бюджетных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ассигнований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бюджета</w:t>
      </w:r>
      <w:r>
        <w:rPr>
          <w:szCs w:val="28"/>
        </w:rPr>
        <w:t xml:space="preserve">  </w:t>
      </w:r>
      <w:r w:rsidR="001031CD" w:rsidRPr="00626C3E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округа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края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по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разделам,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подразделам,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целевым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статьям,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группам</w:t>
      </w:r>
      <w:r>
        <w:rPr>
          <w:szCs w:val="28"/>
        </w:rPr>
        <w:t xml:space="preserve">  </w:t>
      </w:r>
      <w:proofErr w:type="gramStart"/>
      <w:r w:rsidR="007409CF" w:rsidRPr="00626C3E">
        <w:rPr>
          <w:szCs w:val="28"/>
        </w:rPr>
        <w:t>видов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расходов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классификации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расходов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бюджетов</w:t>
      </w:r>
      <w:proofErr w:type="gramEnd"/>
      <w:r>
        <w:rPr>
          <w:szCs w:val="28"/>
        </w:rPr>
        <w:t xml:space="preserve">  </w:t>
      </w:r>
      <w:r w:rsidR="00FF1485" w:rsidRPr="00626C3E">
        <w:rPr>
          <w:szCs w:val="28"/>
        </w:rPr>
        <w:t>на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2024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год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согласно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приложени</w:t>
      </w:r>
      <w:r w:rsidR="00A50A2C" w:rsidRPr="00626C3E">
        <w:rPr>
          <w:szCs w:val="28"/>
        </w:rPr>
        <w:t>ю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№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5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к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настоящему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Решению.</w:t>
      </w:r>
    </w:p>
    <w:p w:rsidR="007409CF" w:rsidRPr="00626C3E" w:rsidRDefault="00626C3E" w:rsidP="00626C3E">
      <w:pPr>
        <w:spacing w:line="240" w:lineRule="auto"/>
        <w:ind w:firstLine="709"/>
        <w:rPr>
          <w:szCs w:val="28"/>
        </w:rPr>
      </w:pPr>
      <w:r>
        <w:rPr>
          <w:szCs w:val="28"/>
        </w:rPr>
        <w:t>5</w:t>
      </w:r>
      <w:r w:rsidR="007409CF" w:rsidRPr="00626C3E">
        <w:rPr>
          <w:szCs w:val="28"/>
        </w:rPr>
        <w:t>.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ведомственную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структуру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расходов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бюджета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округа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 w:rsidRPr="00626C3E">
        <w:rPr>
          <w:szCs w:val="28"/>
        </w:rPr>
        <w:t>края</w:t>
      </w:r>
      <w:r>
        <w:rPr>
          <w:szCs w:val="28"/>
        </w:rPr>
        <w:t xml:space="preserve">  </w:t>
      </w:r>
      <w:r w:rsidR="007409CF" w:rsidRPr="00626C3E">
        <w:rPr>
          <w:szCs w:val="28"/>
        </w:rPr>
        <w:t>на</w:t>
      </w:r>
      <w:r>
        <w:rPr>
          <w:szCs w:val="28"/>
        </w:rPr>
        <w:t xml:space="preserve"> </w:t>
      </w:r>
      <w:r w:rsidR="007A5A49" w:rsidRPr="00626C3E">
        <w:rPr>
          <w:szCs w:val="28"/>
        </w:rPr>
        <w:t>2024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год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согласно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приложени</w:t>
      </w:r>
      <w:r w:rsidR="00A50A2C" w:rsidRPr="00626C3E">
        <w:rPr>
          <w:szCs w:val="28"/>
        </w:rPr>
        <w:t>ю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№</w:t>
      </w:r>
      <w:r>
        <w:rPr>
          <w:szCs w:val="28"/>
        </w:rPr>
        <w:t xml:space="preserve"> </w:t>
      </w:r>
      <w:r w:rsidR="007A5A49" w:rsidRPr="00626C3E">
        <w:rPr>
          <w:szCs w:val="28"/>
        </w:rPr>
        <w:t>7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к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настоящему</w:t>
      </w:r>
      <w:r>
        <w:rPr>
          <w:szCs w:val="28"/>
        </w:rPr>
        <w:t xml:space="preserve"> </w:t>
      </w:r>
      <w:r w:rsidR="007409CF" w:rsidRPr="00626C3E">
        <w:rPr>
          <w:szCs w:val="28"/>
        </w:rPr>
        <w:t>Решению.</w:t>
      </w:r>
    </w:p>
    <w:p w:rsidR="00C3060A" w:rsidRPr="00626C3E" w:rsidRDefault="00626C3E" w:rsidP="00626C3E">
      <w:pPr>
        <w:spacing w:line="240" w:lineRule="auto"/>
        <w:ind w:firstLine="709"/>
        <w:rPr>
          <w:szCs w:val="28"/>
        </w:rPr>
      </w:pPr>
      <w:r>
        <w:rPr>
          <w:szCs w:val="28"/>
        </w:rPr>
        <w:t>6</w:t>
      </w:r>
      <w:r w:rsidR="00D27278" w:rsidRPr="00626C3E">
        <w:rPr>
          <w:szCs w:val="28"/>
        </w:rPr>
        <w:t>.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Утвердить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объемы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софинансирования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межбюджетных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трансфертов,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предоставляемых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из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бюджета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края,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предусмотренных</w:t>
      </w:r>
      <w:r>
        <w:rPr>
          <w:szCs w:val="28"/>
        </w:rPr>
        <w:t xml:space="preserve"> </w:t>
      </w:r>
      <w:proofErr w:type="gramStart"/>
      <w:r w:rsidR="00C3060A" w:rsidRPr="00626C3E">
        <w:rPr>
          <w:szCs w:val="28"/>
        </w:rPr>
        <w:t>в</w:t>
      </w:r>
      <w:proofErr w:type="gramEnd"/>
      <w:r>
        <w:rPr>
          <w:szCs w:val="28"/>
        </w:rPr>
        <w:t xml:space="preserve"> </w:t>
      </w:r>
      <w:proofErr w:type="gramStart"/>
      <w:r w:rsidR="00C3060A" w:rsidRPr="00626C3E">
        <w:rPr>
          <w:szCs w:val="28"/>
        </w:rPr>
        <w:lastRenderedPageBreak/>
        <w:t>бюджете</w:t>
      </w:r>
      <w:proofErr w:type="gramEnd"/>
      <w:r>
        <w:rPr>
          <w:szCs w:val="28"/>
        </w:rPr>
        <w:t xml:space="preserve"> </w:t>
      </w:r>
      <w:r w:rsidR="00C3060A" w:rsidRPr="00626C3E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округа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на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2024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год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согласно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приложению</w:t>
      </w:r>
      <w:r>
        <w:rPr>
          <w:szCs w:val="28"/>
        </w:rPr>
        <w:t xml:space="preserve"> </w:t>
      </w:r>
      <w:r w:rsidR="00C3060A" w:rsidRPr="00626C3E">
        <w:rPr>
          <w:szCs w:val="28"/>
        </w:rPr>
        <w:t>№1</w:t>
      </w:r>
      <w:r w:rsidR="002A7875" w:rsidRPr="00626C3E">
        <w:rPr>
          <w:szCs w:val="28"/>
        </w:rPr>
        <w:t>6</w:t>
      </w:r>
      <w:r>
        <w:rPr>
          <w:szCs w:val="28"/>
        </w:rPr>
        <w:t xml:space="preserve"> </w:t>
      </w:r>
      <w:r w:rsidR="00A50A2C" w:rsidRPr="00626C3E">
        <w:rPr>
          <w:szCs w:val="28"/>
        </w:rPr>
        <w:t>к</w:t>
      </w:r>
      <w:r>
        <w:rPr>
          <w:szCs w:val="28"/>
        </w:rPr>
        <w:t xml:space="preserve"> </w:t>
      </w:r>
      <w:r w:rsidR="00A50A2C" w:rsidRPr="00626C3E">
        <w:rPr>
          <w:szCs w:val="28"/>
        </w:rPr>
        <w:t>настоящему</w:t>
      </w:r>
      <w:r>
        <w:rPr>
          <w:szCs w:val="28"/>
        </w:rPr>
        <w:t xml:space="preserve"> </w:t>
      </w:r>
      <w:r w:rsidR="00A50A2C" w:rsidRPr="00626C3E">
        <w:rPr>
          <w:szCs w:val="28"/>
        </w:rPr>
        <w:t>Решению</w:t>
      </w:r>
      <w:r w:rsidR="00C3060A" w:rsidRPr="00626C3E">
        <w:rPr>
          <w:szCs w:val="28"/>
        </w:rPr>
        <w:t>.</w:t>
      </w:r>
    </w:p>
    <w:p w:rsidR="00626C3E" w:rsidRPr="00626C3E" w:rsidRDefault="00626C3E" w:rsidP="00626C3E">
      <w:pPr>
        <w:spacing w:line="240" w:lineRule="auto"/>
        <w:ind w:firstLine="709"/>
        <w:rPr>
          <w:szCs w:val="28"/>
        </w:rPr>
      </w:pPr>
      <w:r>
        <w:rPr>
          <w:szCs w:val="28"/>
        </w:rPr>
        <w:t>7</w:t>
      </w:r>
      <w:r w:rsidRPr="00626C3E">
        <w:rPr>
          <w:szCs w:val="28"/>
        </w:rPr>
        <w:t>.Настоящее</w:t>
      </w:r>
      <w:r>
        <w:rPr>
          <w:szCs w:val="28"/>
        </w:rPr>
        <w:t xml:space="preserve"> </w:t>
      </w:r>
      <w:r w:rsidRPr="00626C3E">
        <w:rPr>
          <w:szCs w:val="28"/>
        </w:rPr>
        <w:t>решение</w:t>
      </w:r>
      <w:r>
        <w:rPr>
          <w:szCs w:val="28"/>
        </w:rPr>
        <w:t xml:space="preserve"> </w:t>
      </w:r>
      <w:r w:rsidRPr="00626C3E">
        <w:rPr>
          <w:szCs w:val="28"/>
        </w:rPr>
        <w:t>вступает</w:t>
      </w:r>
      <w:r>
        <w:rPr>
          <w:szCs w:val="28"/>
        </w:rPr>
        <w:t xml:space="preserve"> </w:t>
      </w:r>
      <w:r w:rsidRPr="00626C3E">
        <w:rPr>
          <w:szCs w:val="28"/>
        </w:rPr>
        <w:t>в</w:t>
      </w:r>
      <w:r>
        <w:rPr>
          <w:szCs w:val="28"/>
        </w:rPr>
        <w:t xml:space="preserve"> </w:t>
      </w:r>
      <w:r w:rsidRPr="00626C3E">
        <w:rPr>
          <w:szCs w:val="28"/>
        </w:rPr>
        <w:t>силу</w:t>
      </w:r>
      <w:r>
        <w:rPr>
          <w:szCs w:val="28"/>
        </w:rPr>
        <w:t xml:space="preserve"> </w:t>
      </w:r>
      <w:r w:rsidRPr="00626C3E">
        <w:rPr>
          <w:szCs w:val="28"/>
        </w:rPr>
        <w:t>на</w:t>
      </w:r>
      <w:r>
        <w:rPr>
          <w:szCs w:val="28"/>
        </w:rPr>
        <w:t xml:space="preserve"> </w:t>
      </w:r>
      <w:r w:rsidRPr="00626C3E">
        <w:rPr>
          <w:szCs w:val="28"/>
        </w:rPr>
        <w:t>следующий</w:t>
      </w:r>
      <w:r>
        <w:rPr>
          <w:szCs w:val="28"/>
        </w:rPr>
        <w:t xml:space="preserve"> </w:t>
      </w:r>
      <w:r w:rsidRPr="00626C3E">
        <w:rPr>
          <w:szCs w:val="28"/>
        </w:rPr>
        <w:t>день</w:t>
      </w:r>
      <w:r>
        <w:rPr>
          <w:szCs w:val="28"/>
        </w:rPr>
        <w:t xml:space="preserve"> </w:t>
      </w:r>
      <w:r w:rsidRPr="00626C3E">
        <w:rPr>
          <w:szCs w:val="28"/>
        </w:rPr>
        <w:t>после</w:t>
      </w:r>
      <w:r>
        <w:rPr>
          <w:szCs w:val="28"/>
        </w:rPr>
        <w:t xml:space="preserve"> </w:t>
      </w:r>
      <w:r w:rsidRPr="00626C3E">
        <w:rPr>
          <w:szCs w:val="28"/>
        </w:rPr>
        <w:t>его</w:t>
      </w:r>
      <w:r>
        <w:rPr>
          <w:szCs w:val="28"/>
        </w:rPr>
        <w:t xml:space="preserve"> </w:t>
      </w:r>
      <w:r w:rsidRPr="00626C3E">
        <w:rPr>
          <w:szCs w:val="28"/>
        </w:rPr>
        <w:t>официального</w:t>
      </w:r>
      <w:r>
        <w:rPr>
          <w:szCs w:val="28"/>
        </w:rPr>
        <w:t xml:space="preserve"> </w:t>
      </w:r>
      <w:r w:rsidRPr="00626C3E">
        <w:rPr>
          <w:szCs w:val="28"/>
        </w:rPr>
        <w:t>обнародования</w:t>
      </w:r>
      <w:r>
        <w:rPr>
          <w:szCs w:val="28"/>
        </w:rPr>
        <w:t xml:space="preserve"> </w:t>
      </w:r>
      <w:r w:rsidRPr="00626C3E">
        <w:rPr>
          <w:szCs w:val="28"/>
        </w:rPr>
        <w:t>в</w:t>
      </w:r>
      <w:r>
        <w:rPr>
          <w:szCs w:val="28"/>
        </w:rPr>
        <w:t xml:space="preserve"> </w:t>
      </w:r>
      <w:r w:rsidRPr="00626C3E">
        <w:rPr>
          <w:szCs w:val="28"/>
        </w:rPr>
        <w:t>информационно-телекоммуникационной</w:t>
      </w:r>
      <w:r>
        <w:rPr>
          <w:szCs w:val="28"/>
        </w:rPr>
        <w:t xml:space="preserve"> </w:t>
      </w:r>
      <w:r w:rsidRPr="00626C3E">
        <w:rPr>
          <w:szCs w:val="28"/>
        </w:rPr>
        <w:t>сети</w:t>
      </w:r>
      <w:r>
        <w:rPr>
          <w:szCs w:val="28"/>
        </w:rPr>
        <w:t xml:space="preserve"> </w:t>
      </w:r>
      <w:r w:rsidRPr="00626C3E">
        <w:rPr>
          <w:szCs w:val="28"/>
        </w:rPr>
        <w:t>«Интернет»</w:t>
      </w:r>
      <w:r>
        <w:rPr>
          <w:szCs w:val="28"/>
        </w:rPr>
        <w:t xml:space="preserve"> </w:t>
      </w:r>
      <w:r w:rsidRPr="00626C3E">
        <w:rPr>
          <w:szCs w:val="28"/>
        </w:rPr>
        <w:t>-</w:t>
      </w:r>
      <w:r>
        <w:rPr>
          <w:szCs w:val="28"/>
        </w:rPr>
        <w:t xml:space="preserve"> </w:t>
      </w:r>
      <w:r w:rsidRPr="00626C3E">
        <w:rPr>
          <w:szCs w:val="28"/>
        </w:rPr>
        <w:t>на</w:t>
      </w:r>
      <w:r>
        <w:rPr>
          <w:szCs w:val="28"/>
        </w:rPr>
        <w:t xml:space="preserve"> </w:t>
      </w:r>
      <w:r w:rsidRPr="00626C3E">
        <w:rPr>
          <w:szCs w:val="28"/>
        </w:rPr>
        <w:t>сайте</w:t>
      </w:r>
      <w:r>
        <w:rPr>
          <w:szCs w:val="28"/>
        </w:rPr>
        <w:t xml:space="preserve"> </w:t>
      </w:r>
      <w:r w:rsidRPr="00626C3E">
        <w:rPr>
          <w:szCs w:val="28"/>
        </w:rPr>
        <w:t>администрации</w:t>
      </w:r>
      <w:r>
        <w:rPr>
          <w:szCs w:val="28"/>
        </w:rPr>
        <w:t xml:space="preserve"> </w:t>
      </w:r>
      <w:r w:rsidRPr="00626C3E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Pr="00626C3E">
        <w:rPr>
          <w:szCs w:val="28"/>
        </w:rPr>
        <w:t>муниципального</w:t>
      </w:r>
      <w:r>
        <w:rPr>
          <w:szCs w:val="28"/>
        </w:rPr>
        <w:t xml:space="preserve"> </w:t>
      </w:r>
      <w:r w:rsidRPr="00626C3E">
        <w:rPr>
          <w:szCs w:val="28"/>
        </w:rPr>
        <w:t>округа</w:t>
      </w:r>
      <w:r>
        <w:rPr>
          <w:szCs w:val="28"/>
        </w:rPr>
        <w:t xml:space="preserve"> </w:t>
      </w:r>
      <w:r w:rsidRPr="00626C3E">
        <w:rPr>
          <w:szCs w:val="28"/>
        </w:rPr>
        <w:t>по</w:t>
      </w:r>
      <w:r>
        <w:rPr>
          <w:szCs w:val="28"/>
        </w:rPr>
        <w:t xml:space="preserve"> </w:t>
      </w:r>
      <w:r w:rsidRPr="00626C3E">
        <w:rPr>
          <w:szCs w:val="28"/>
        </w:rPr>
        <w:t>адресу</w:t>
      </w:r>
      <w:r>
        <w:rPr>
          <w:szCs w:val="28"/>
        </w:rPr>
        <w:t xml:space="preserve"> </w:t>
      </w:r>
      <w:r w:rsidRPr="00626C3E">
        <w:rPr>
          <w:szCs w:val="28"/>
        </w:rPr>
        <w:t>https://нерзавод75.рф/.</w:t>
      </w:r>
    </w:p>
    <w:p w:rsidR="00626C3E" w:rsidRPr="00626C3E" w:rsidRDefault="00626C3E" w:rsidP="00626C3E">
      <w:pPr>
        <w:spacing w:line="240" w:lineRule="auto"/>
        <w:ind w:firstLine="0"/>
        <w:rPr>
          <w:szCs w:val="28"/>
        </w:rPr>
      </w:pPr>
    </w:p>
    <w:p w:rsidR="00626C3E" w:rsidRDefault="00626C3E" w:rsidP="00626C3E">
      <w:pPr>
        <w:spacing w:line="240" w:lineRule="auto"/>
        <w:ind w:firstLine="0"/>
        <w:rPr>
          <w:szCs w:val="28"/>
        </w:rPr>
      </w:pPr>
    </w:p>
    <w:p w:rsidR="00626C3E" w:rsidRPr="00626C3E" w:rsidRDefault="00626C3E" w:rsidP="00626C3E">
      <w:pPr>
        <w:spacing w:line="240" w:lineRule="auto"/>
        <w:ind w:firstLine="0"/>
        <w:rPr>
          <w:szCs w:val="28"/>
        </w:rPr>
      </w:pPr>
    </w:p>
    <w:p w:rsidR="00626C3E" w:rsidRPr="00626C3E" w:rsidRDefault="00626C3E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Председатель</w:t>
      </w:r>
      <w:r>
        <w:rPr>
          <w:szCs w:val="28"/>
        </w:rPr>
        <w:t xml:space="preserve"> </w:t>
      </w:r>
      <w:r w:rsidRPr="00626C3E">
        <w:rPr>
          <w:szCs w:val="28"/>
        </w:rPr>
        <w:t>Совета</w:t>
      </w:r>
    </w:p>
    <w:p w:rsidR="00626C3E" w:rsidRPr="00626C3E" w:rsidRDefault="00626C3E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Нерчинско-Заводского</w:t>
      </w:r>
    </w:p>
    <w:p w:rsidR="00626C3E" w:rsidRPr="00626C3E" w:rsidRDefault="00626C3E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муниципального</w:t>
      </w:r>
      <w:r>
        <w:rPr>
          <w:szCs w:val="28"/>
        </w:rPr>
        <w:t xml:space="preserve"> </w:t>
      </w:r>
      <w:r w:rsidRPr="00626C3E">
        <w:rPr>
          <w:szCs w:val="28"/>
        </w:rPr>
        <w:t>округа</w:t>
      </w:r>
    </w:p>
    <w:p w:rsidR="00626C3E" w:rsidRPr="00626C3E" w:rsidRDefault="00626C3E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Забайкальского</w:t>
      </w:r>
      <w:r>
        <w:rPr>
          <w:szCs w:val="28"/>
        </w:rPr>
        <w:t xml:space="preserve"> </w:t>
      </w:r>
      <w:r w:rsidRPr="00626C3E">
        <w:rPr>
          <w:szCs w:val="28"/>
        </w:rPr>
        <w:t>края</w:t>
      </w:r>
      <w:r>
        <w:rPr>
          <w:szCs w:val="28"/>
        </w:rPr>
        <w:t xml:space="preserve"> </w:t>
      </w:r>
      <w:r w:rsidRPr="00626C3E">
        <w:rPr>
          <w:szCs w:val="28"/>
        </w:rPr>
        <w:tab/>
      </w:r>
      <w:r w:rsidRPr="00626C3E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26C3E">
        <w:rPr>
          <w:szCs w:val="28"/>
        </w:rPr>
        <w:tab/>
      </w:r>
      <w:r w:rsidRPr="00626C3E">
        <w:rPr>
          <w:szCs w:val="28"/>
        </w:rPr>
        <w:tab/>
        <w:t>С.А.</w:t>
      </w:r>
      <w:r>
        <w:rPr>
          <w:szCs w:val="28"/>
        </w:rPr>
        <w:t xml:space="preserve"> </w:t>
      </w:r>
      <w:proofErr w:type="spellStart"/>
      <w:r w:rsidRPr="00626C3E">
        <w:rPr>
          <w:szCs w:val="28"/>
        </w:rPr>
        <w:t>Скубьев</w:t>
      </w:r>
      <w:proofErr w:type="spellEnd"/>
    </w:p>
    <w:p w:rsidR="00626C3E" w:rsidRDefault="00626C3E" w:rsidP="00626C3E">
      <w:pPr>
        <w:spacing w:line="240" w:lineRule="auto"/>
        <w:ind w:firstLine="709"/>
        <w:rPr>
          <w:szCs w:val="28"/>
        </w:rPr>
      </w:pPr>
    </w:p>
    <w:p w:rsidR="00626C3E" w:rsidRDefault="00626C3E" w:rsidP="00626C3E">
      <w:pPr>
        <w:spacing w:line="240" w:lineRule="auto"/>
        <w:ind w:firstLine="709"/>
        <w:rPr>
          <w:szCs w:val="28"/>
        </w:rPr>
      </w:pPr>
    </w:p>
    <w:p w:rsidR="00626C3E" w:rsidRPr="00626C3E" w:rsidRDefault="00626C3E" w:rsidP="00626C3E">
      <w:pPr>
        <w:spacing w:line="240" w:lineRule="auto"/>
        <w:ind w:firstLine="709"/>
        <w:rPr>
          <w:szCs w:val="28"/>
        </w:rPr>
      </w:pPr>
    </w:p>
    <w:p w:rsidR="00626C3E" w:rsidRPr="00626C3E" w:rsidRDefault="00626C3E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Глава</w:t>
      </w:r>
      <w:r>
        <w:rPr>
          <w:szCs w:val="28"/>
        </w:rPr>
        <w:t xml:space="preserve"> </w:t>
      </w:r>
      <w:r w:rsidRPr="00626C3E">
        <w:rPr>
          <w:szCs w:val="28"/>
        </w:rPr>
        <w:t>Нерчинско-Заводского</w:t>
      </w:r>
    </w:p>
    <w:p w:rsidR="00626C3E" w:rsidRPr="00626C3E" w:rsidRDefault="00626C3E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муниципального</w:t>
      </w:r>
      <w:r>
        <w:rPr>
          <w:szCs w:val="28"/>
        </w:rPr>
        <w:t xml:space="preserve"> </w:t>
      </w:r>
      <w:r w:rsidRPr="00626C3E">
        <w:rPr>
          <w:szCs w:val="28"/>
        </w:rPr>
        <w:t>округа</w:t>
      </w:r>
    </w:p>
    <w:p w:rsidR="00C3060A" w:rsidRPr="00626C3E" w:rsidRDefault="00626C3E" w:rsidP="00626C3E">
      <w:pPr>
        <w:spacing w:line="240" w:lineRule="auto"/>
        <w:ind w:firstLine="709"/>
        <w:rPr>
          <w:szCs w:val="28"/>
        </w:rPr>
      </w:pPr>
      <w:r w:rsidRPr="00626C3E">
        <w:rPr>
          <w:szCs w:val="28"/>
        </w:rPr>
        <w:t>Забайкальского</w:t>
      </w:r>
      <w:r>
        <w:rPr>
          <w:szCs w:val="28"/>
        </w:rPr>
        <w:t xml:space="preserve"> </w:t>
      </w:r>
      <w:r w:rsidRPr="00626C3E">
        <w:rPr>
          <w:szCs w:val="28"/>
        </w:rPr>
        <w:t>края</w:t>
      </w:r>
      <w:r>
        <w:rPr>
          <w:szCs w:val="28"/>
        </w:rPr>
        <w:t xml:space="preserve"> </w:t>
      </w:r>
      <w:r w:rsidRPr="00626C3E">
        <w:rPr>
          <w:szCs w:val="28"/>
        </w:rPr>
        <w:tab/>
      </w:r>
      <w:r w:rsidRPr="00626C3E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26C3E">
        <w:rPr>
          <w:szCs w:val="28"/>
        </w:rPr>
        <w:t>Л.В.</w:t>
      </w:r>
      <w:r>
        <w:rPr>
          <w:szCs w:val="28"/>
        </w:rPr>
        <w:t xml:space="preserve"> </w:t>
      </w:r>
      <w:r w:rsidRPr="00626C3E">
        <w:rPr>
          <w:szCs w:val="28"/>
        </w:rPr>
        <w:t>Михалёв</w:t>
      </w:r>
    </w:p>
    <w:p w:rsidR="00626C3E" w:rsidRDefault="00626C3E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4932FC" w:rsidRPr="00626C3E" w:rsidRDefault="004932FC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lastRenderedPageBreak/>
        <w:t>Приложение</w:t>
      </w:r>
      <w:r w:rsidR="00626C3E">
        <w:rPr>
          <w:sz w:val="20"/>
        </w:rPr>
        <w:t xml:space="preserve"> </w:t>
      </w:r>
      <w:r w:rsidRPr="00626C3E">
        <w:rPr>
          <w:sz w:val="20"/>
        </w:rPr>
        <w:t>N</w:t>
      </w:r>
      <w:r w:rsidR="00CD78A0" w:rsidRPr="00626C3E">
        <w:rPr>
          <w:sz w:val="20"/>
        </w:rPr>
        <w:t>1</w:t>
      </w:r>
      <w:r w:rsidR="00626C3E">
        <w:rPr>
          <w:sz w:val="20"/>
        </w:rPr>
        <w:t xml:space="preserve"> </w:t>
      </w:r>
    </w:p>
    <w:p w:rsidR="004932FC" w:rsidRPr="00626C3E" w:rsidRDefault="004932FC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к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решению</w:t>
      </w:r>
      <w:r w:rsidR="00626C3E">
        <w:rPr>
          <w:sz w:val="20"/>
        </w:rPr>
        <w:t xml:space="preserve"> </w:t>
      </w:r>
    </w:p>
    <w:p w:rsidR="00985E3F" w:rsidRPr="00626C3E" w:rsidRDefault="004932FC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Совета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  <w:r w:rsidR="00626C3E">
        <w:rPr>
          <w:sz w:val="20"/>
        </w:rPr>
        <w:t xml:space="preserve"> </w:t>
      </w:r>
    </w:p>
    <w:p w:rsidR="004932FC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внесении</w:t>
      </w:r>
      <w:r w:rsidR="00626C3E">
        <w:rPr>
          <w:sz w:val="20"/>
        </w:rPr>
        <w:t xml:space="preserve"> </w:t>
      </w:r>
      <w:r w:rsidRPr="00626C3E">
        <w:rPr>
          <w:sz w:val="20"/>
        </w:rPr>
        <w:t>изменений</w:t>
      </w:r>
      <w:r w:rsidR="00626C3E">
        <w:rPr>
          <w:sz w:val="20"/>
        </w:rPr>
        <w:t xml:space="preserve"> </w:t>
      </w:r>
      <w:r w:rsidRPr="00626C3E">
        <w:rPr>
          <w:sz w:val="20"/>
        </w:rPr>
        <w:t>в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решение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от</w:t>
      </w:r>
      <w:r w:rsidR="00626C3E">
        <w:rPr>
          <w:sz w:val="20"/>
        </w:rPr>
        <w:t xml:space="preserve"> </w:t>
      </w:r>
      <w:r w:rsidRPr="00626C3E">
        <w:rPr>
          <w:sz w:val="20"/>
        </w:rPr>
        <w:t>21</w:t>
      </w:r>
      <w:r w:rsidR="00626C3E">
        <w:rPr>
          <w:sz w:val="20"/>
        </w:rPr>
        <w:t xml:space="preserve"> </w:t>
      </w:r>
      <w:r w:rsidRPr="00626C3E">
        <w:rPr>
          <w:sz w:val="20"/>
        </w:rPr>
        <w:t>декабря</w:t>
      </w:r>
      <w:r w:rsidR="00626C3E">
        <w:rPr>
          <w:sz w:val="20"/>
        </w:rPr>
        <w:t xml:space="preserve"> </w:t>
      </w:r>
      <w:r w:rsidRPr="00626C3E">
        <w:rPr>
          <w:sz w:val="20"/>
        </w:rPr>
        <w:t>2023</w:t>
      </w:r>
      <w:r w:rsidR="00626C3E">
        <w:rPr>
          <w:sz w:val="20"/>
        </w:rPr>
        <w:t xml:space="preserve"> </w:t>
      </w:r>
      <w:r w:rsidRPr="00626C3E">
        <w:rPr>
          <w:sz w:val="20"/>
        </w:rPr>
        <w:t>г.</w:t>
      </w:r>
      <w:r w:rsidR="00626C3E">
        <w:rPr>
          <w:sz w:val="20"/>
        </w:rPr>
        <w:t xml:space="preserve"> </w:t>
      </w:r>
      <w:r w:rsidRPr="00626C3E">
        <w:rPr>
          <w:sz w:val="20"/>
        </w:rPr>
        <w:t>№</w:t>
      </w:r>
      <w:r w:rsidR="00626C3E">
        <w:rPr>
          <w:sz w:val="20"/>
        </w:rPr>
        <w:t xml:space="preserve"> </w:t>
      </w:r>
      <w:r w:rsidRPr="00626C3E">
        <w:rPr>
          <w:sz w:val="20"/>
        </w:rPr>
        <w:t>200</w:t>
      </w:r>
      <w:r w:rsidR="00626C3E">
        <w:rPr>
          <w:sz w:val="20"/>
        </w:rPr>
        <w:t xml:space="preserve"> </w:t>
      </w:r>
    </w:p>
    <w:p w:rsidR="004932FC" w:rsidRPr="00626C3E" w:rsidRDefault="004932FC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бюджете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</w:p>
    <w:p w:rsidR="004932FC" w:rsidRPr="00626C3E" w:rsidRDefault="00626C3E" w:rsidP="00626C3E">
      <w:pPr>
        <w:spacing w:line="240" w:lineRule="auto"/>
        <w:ind w:firstLine="0"/>
        <w:jc w:val="right"/>
        <w:rPr>
          <w:sz w:val="20"/>
        </w:rPr>
      </w:pPr>
      <w:r>
        <w:rPr>
          <w:sz w:val="20"/>
        </w:rPr>
        <w:t xml:space="preserve"> </w:t>
      </w:r>
      <w:r w:rsidR="004932FC" w:rsidRPr="00626C3E">
        <w:rPr>
          <w:sz w:val="20"/>
        </w:rPr>
        <w:t>на</w:t>
      </w:r>
      <w:r>
        <w:rPr>
          <w:sz w:val="20"/>
        </w:rPr>
        <w:t xml:space="preserve"> </w:t>
      </w:r>
      <w:r w:rsidR="004932FC" w:rsidRPr="00626C3E">
        <w:rPr>
          <w:sz w:val="20"/>
        </w:rPr>
        <w:t>2024</w:t>
      </w:r>
      <w:r>
        <w:rPr>
          <w:sz w:val="20"/>
        </w:rPr>
        <w:t xml:space="preserve">  </w:t>
      </w:r>
      <w:r w:rsidR="004932FC" w:rsidRPr="00626C3E">
        <w:rPr>
          <w:sz w:val="20"/>
        </w:rPr>
        <w:t>и</w:t>
      </w:r>
      <w:r>
        <w:rPr>
          <w:sz w:val="20"/>
        </w:rPr>
        <w:t xml:space="preserve"> </w:t>
      </w:r>
      <w:r w:rsidR="004932FC" w:rsidRPr="00626C3E">
        <w:rPr>
          <w:sz w:val="20"/>
        </w:rPr>
        <w:t>плановый</w:t>
      </w:r>
      <w:r>
        <w:rPr>
          <w:sz w:val="20"/>
        </w:rPr>
        <w:t xml:space="preserve"> </w:t>
      </w:r>
      <w:r w:rsidR="004932FC" w:rsidRPr="00626C3E">
        <w:rPr>
          <w:sz w:val="20"/>
        </w:rPr>
        <w:t>период</w:t>
      </w:r>
      <w:r>
        <w:rPr>
          <w:sz w:val="20"/>
        </w:rPr>
        <w:t xml:space="preserve"> </w:t>
      </w:r>
      <w:r w:rsidR="004932FC" w:rsidRPr="00626C3E">
        <w:rPr>
          <w:sz w:val="20"/>
        </w:rPr>
        <w:t>2025-2026год»</w:t>
      </w:r>
      <w:r>
        <w:rPr>
          <w:sz w:val="20"/>
        </w:rPr>
        <w:t xml:space="preserve"> </w:t>
      </w:r>
    </w:p>
    <w:p w:rsidR="004932FC" w:rsidRPr="00626C3E" w:rsidRDefault="00985E3F" w:rsidP="00626C3E">
      <w:pPr>
        <w:spacing w:line="240" w:lineRule="auto"/>
        <w:ind w:firstLine="0"/>
        <w:jc w:val="right"/>
        <w:rPr>
          <w:b/>
          <w:bCs/>
        </w:rPr>
      </w:pPr>
      <w:r w:rsidRPr="00626C3E">
        <w:rPr>
          <w:sz w:val="20"/>
        </w:rPr>
        <w:t>от</w:t>
      </w:r>
      <w:r w:rsidR="00626C3E">
        <w:rPr>
          <w:sz w:val="20"/>
        </w:rPr>
        <w:t xml:space="preserve"> </w:t>
      </w:r>
      <w:r w:rsidRPr="00626C3E">
        <w:rPr>
          <w:sz w:val="20"/>
        </w:rPr>
        <w:t>2024</w:t>
      </w:r>
      <w:r w:rsidR="00626C3E">
        <w:rPr>
          <w:sz w:val="20"/>
        </w:rPr>
        <w:t xml:space="preserve"> </w:t>
      </w:r>
      <w:r w:rsidRPr="00626C3E">
        <w:rPr>
          <w:sz w:val="20"/>
        </w:rPr>
        <w:t>года</w:t>
      </w:r>
      <w:r w:rsidR="00626C3E">
        <w:rPr>
          <w:sz w:val="20"/>
        </w:rPr>
        <w:t xml:space="preserve"> </w:t>
      </w:r>
      <w:r w:rsidRPr="00626C3E">
        <w:rPr>
          <w:sz w:val="20"/>
        </w:rPr>
        <w:t>№______</w:t>
      </w:r>
    </w:p>
    <w:p w:rsidR="000A6524" w:rsidRPr="00626C3E" w:rsidRDefault="000A6524" w:rsidP="00626C3E">
      <w:pPr>
        <w:spacing w:line="240" w:lineRule="auto"/>
        <w:ind w:firstLine="0"/>
        <w:jc w:val="center"/>
        <w:rPr>
          <w:bCs/>
          <w:sz w:val="24"/>
        </w:rPr>
      </w:pPr>
    </w:p>
    <w:p w:rsidR="004932FC" w:rsidRPr="00626C3E" w:rsidRDefault="004932FC" w:rsidP="00626C3E">
      <w:pPr>
        <w:spacing w:line="240" w:lineRule="auto"/>
        <w:ind w:firstLine="0"/>
        <w:jc w:val="center"/>
        <w:rPr>
          <w:b/>
          <w:bCs/>
        </w:rPr>
      </w:pPr>
      <w:r w:rsidRPr="00626C3E">
        <w:rPr>
          <w:b/>
          <w:bCs/>
        </w:rPr>
        <w:t>Объемы</w:t>
      </w:r>
      <w:r w:rsidR="00626C3E">
        <w:rPr>
          <w:b/>
          <w:bCs/>
        </w:rPr>
        <w:t xml:space="preserve"> </w:t>
      </w:r>
      <w:r w:rsidRPr="00626C3E">
        <w:rPr>
          <w:b/>
          <w:bCs/>
        </w:rPr>
        <w:t>поступлений</w:t>
      </w:r>
      <w:r w:rsidR="00626C3E">
        <w:rPr>
          <w:b/>
          <w:bCs/>
        </w:rPr>
        <w:t xml:space="preserve"> </w:t>
      </w:r>
      <w:r w:rsidRPr="00626C3E">
        <w:rPr>
          <w:b/>
          <w:bCs/>
        </w:rPr>
        <w:t>доходов</w:t>
      </w:r>
      <w:r w:rsidR="00626C3E">
        <w:rPr>
          <w:b/>
          <w:bCs/>
        </w:rPr>
        <w:t xml:space="preserve"> </w:t>
      </w:r>
      <w:r w:rsidRPr="00626C3E">
        <w:rPr>
          <w:b/>
          <w:bCs/>
        </w:rPr>
        <w:t>бюджета</w:t>
      </w:r>
      <w:r w:rsidR="00626C3E">
        <w:rPr>
          <w:b/>
          <w:bCs/>
        </w:rPr>
        <w:t xml:space="preserve"> </w:t>
      </w:r>
      <w:r w:rsidRPr="00626C3E">
        <w:rPr>
          <w:b/>
          <w:bCs/>
        </w:rPr>
        <w:t>Нерчинско-Заводского</w:t>
      </w:r>
      <w:r w:rsidR="00626C3E">
        <w:rPr>
          <w:b/>
          <w:bCs/>
        </w:rPr>
        <w:t xml:space="preserve"> </w:t>
      </w:r>
      <w:r w:rsidRPr="00626C3E">
        <w:rPr>
          <w:b/>
          <w:bCs/>
        </w:rPr>
        <w:t>муниципального</w:t>
      </w:r>
      <w:r w:rsidR="00626C3E">
        <w:rPr>
          <w:b/>
          <w:bCs/>
        </w:rPr>
        <w:t xml:space="preserve"> </w:t>
      </w:r>
      <w:r w:rsidRPr="00626C3E">
        <w:rPr>
          <w:b/>
          <w:bCs/>
        </w:rPr>
        <w:t>округа</w:t>
      </w:r>
      <w:r w:rsidR="00626C3E">
        <w:rPr>
          <w:b/>
          <w:bCs/>
        </w:rPr>
        <w:t xml:space="preserve"> </w:t>
      </w:r>
      <w:r w:rsidRPr="00626C3E">
        <w:rPr>
          <w:b/>
          <w:bCs/>
        </w:rPr>
        <w:t>на</w:t>
      </w:r>
      <w:r w:rsidR="00626C3E">
        <w:rPr>
          <w:b/>
          <w:bCs/>
        </w:rPr>
        <w:t xml:space="preserve"> </w:t>
      </w:r>
      <w:r w:rsidRPr="00626C3E">
        <w:rPr>
          <w:b/>
          <w:bCs/>
        </w:rPr>
        <w:t>2024</w:t>
      </w:r>
      <w:r w:rsidR="00626C3E">
        <w:rPr>
          <w:b/>
          <w:bCs/>
        </w:rPr>
        <w:t xml:space="preserve"> </w:t>
      </w:r>
      <w:r w:rsidRPr="00626C3E">
        <w:rPr>
          <w:b/>
          <w:bCs/>
        </w:rPr>
        <w:t>год</w:t>
      </w:r>
    </w:p>
    <w:p w:rsidR="00A50A2C" w:rsidRPr="00626C3E" w:rsidRDefault="00A50A2C" w:rsidP="00626C3E">
      <w:pPr>
        <w:spacing w:line="240" w:lineRule="auto"/>
        <w:ind w:firstLine="0"/>
        <w:jc w:val="center"/>
        <w:rPr>
          <w:bCs/>
          <w:sz w:val="24"/>
        </w:rPr>
      </w:pPr>
    </w:p>
    <w:p w:rsidR="00A50A2C" w:rsidRPr="00626C3E" w:rsidRDefault="00A50A2C" w:rsidP="00626C3E">
      <w:pPr>
        <w:spacing w:line="240" w:lineRule="auto"/>
        <w:ind w:firstLine="0"/>
        <w:jc w:val="center"/>
        <w:rPr>
          <w:bCs/>
          <w:sz w:val="24"/>
        </w:rPr>
      </w:pPr>
    </w:p>
    <w:tbl>
      <w:tblPr>
        <w:tblW w:w="9551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1"/>
        <w:gridCol w:w="5670"/>
        <w:gridCol w:w="1600"/>
      </w:tblGrid>
      <w:tr w:rsidR="00E13F6E" w:rsidRPr="00626C3E" w:rsidTr="00626C3E">
        <w:trPr>
          <w:trHeight w:val="76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Коды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БК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РФ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Наименование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сумма</w:t>
            </w:r>
          </w:p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(тыс.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руб.)</w:t>
            </w:r>
          </w:p>
        </w:tc>
      </w:tr>
      <w:tr w:rsidR="00E13F6E" w:rsidRPr="00626C3E" w:rsidTr="00626C3E">
        <w:trPr>
          <w:trHeight w:val="40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Доходы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всего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585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957,7</w:t>
            </w:r>
          </w:p>
        </w:tc>
      </w:tr>
      <w:tr w:rsidR="00E13F6E" w:rsidRPr="00626C3E" w:rsidTr="00626C3E">
        <w:trPr>
          <w:trHeight w:val="30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Итого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собственных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190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430,0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Налоги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на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прибыль,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доходы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146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467,7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02021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Налог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физических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лиц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146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467,7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03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Доходы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акцизов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17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441,3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02230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акцизов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дизельное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топливо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151,7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02240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акцизов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моторные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масла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43,1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02250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акцизов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автомобильный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бензин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369,3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02260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акцизов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прямогонный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бензин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-1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122,8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05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Налоги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на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совокупный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доход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626,1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05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01011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Налог,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взимаемый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связи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применением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упрощенной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системы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налогообложения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923,1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05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Единый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налог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вмененный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доход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05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03000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Единый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сельскохозяйственный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налог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3,0</w:t>
            </w:r>
          </w:p>
        </w:tc>
      </w:tr>
      <w:tr w:rsidR="00E13F6E" w:rsidRPr="00626C3E" w:rsidTr="00626C3E">
        <w:trPr>
          <w:trHeight w:val="30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05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04020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Налог,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взимаемый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связи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применением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патентной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системы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700,0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06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Налоги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на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имущество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3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187,1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06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Налог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имущество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физических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лиц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700,0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06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06000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Земельный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налог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487,1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07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Налоги,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сборы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регулярные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платежи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за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пользование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природными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ресурсами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577,8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07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01030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Налог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добычу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прочих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полезных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ископаемых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577,8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08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Государственная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пошлина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700,0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08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03010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судах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юрисдикции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700,0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Итого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налоговых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180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000,0</w:t>
            </w:r>
          </w:p>
        </w:tc>
      </w:tr>
      <w:tr w:rsidR="00E13F6E" w:rsidRPr="00626C3E" w:rsidTr="00626C3E">
        <w:trPr>
          <w:trHeight w:val="3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Доходы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использования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имущества,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находящегося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муниципальной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собственности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7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900,0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05012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120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Аренда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земельных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участков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7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350,0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05034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120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сдачи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аренду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имущества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350,0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09044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120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Прочие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использования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имущества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Платежи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при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пользовании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природными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ресурсами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250,0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120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Плата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негативное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воздействие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окружающую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среду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250,0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13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Прочие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доходы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компенсации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затрат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бюджетов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муниципальных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округов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02994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130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Прочие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компенсации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затрат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lastRenderedPageBreak/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lastRenderedPageBreak/>
              <w:t>200,0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lastRenderedPageBreak/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14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Доходы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продажи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материальных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нематериальных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активов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80,0</w:t>
            </w:r>
          </w:p>
        </w:tc>
      </w:tr>
      <w:tr w:rsidR="00E13F6E" w:rsidRPr="00626C3E" w:rsidTr="00626C3E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06012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430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продажи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земельных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участков,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собственность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которые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разграничена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которые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расположены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границах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поселений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80,0</w:t>
            </w:r>
          </w:p>
        </w:tc>
      </w:tr>
      <w:tr w:rsidR="00E13F6E" w:rsidRPr="00626C3E" w:rsidTr="00626C3E">
        <w:trPr>
          <w:trHeight w:val="36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16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Штрафы,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санкции,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возмещение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ущерба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500,0</w:t>
            </w:r>
          </w:p>
        </w:tc>
      </w:tr>
      <w:tr w:rsidR="00E13F6E" w:rsidRPr="00626C3E" w:rsidTr="00626C3E">
        <w:trPr>
          <w:trHeight w:val="36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16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Платежи,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уплачиваемые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целях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возмещения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вреда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500,0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17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Прочие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неналоговые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доходы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500,0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17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05040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180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Прочие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неналоговые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доходы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округов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500,0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Итого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неналоговых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430,0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Безвозмездные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поступления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395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527,7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Безвозмездные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поступления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других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бюджетов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бюджетной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системы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РФ,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всего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396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417,4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01000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Дотации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109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301,0</w:t>
            </w:r>
          </w:p>
        </w:tc>
      </w:tr>
      <w:tr w:rsidR="00E13F6E" w:rsidRPr="00626C3E" w:rsidTr="00626C3E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15001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Дотации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выравнивание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бюджетной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обеспеченности</w:t>
            </w:r>
          </w:p>
        </w:tc>
        <w:tc>
          <w:tcPr>
            <w:tcW w:w="1600" w:type="dxa"/>
            <w:shd w:val="clear" w:color="FFFFCC" w:fill="FFFFFF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109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131,0</w:t>
            </w:r>
          </w:p>
        </w:tc>
      </w:tr>
      <w:tr w:rsidR="00E13F6E" w:rsidRPr="00626C3E" w:rsidTr="00626C3E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Дотации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поддержку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мер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сбалансированности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20,0</w:t>
            </w:r>
          </w:p>
        </w:tc>
      </w:tr>
      <w:tr w:rsidR="00E13F6E" w:rsidRPr="00626C3E" w:rsidTr="00626C3E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16549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Дотации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(гранты)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достижение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показателей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самоуправления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0,0</w:t>
            </w:r>
          </w:p>
        </w:tc>
      </w:tr>
      <w:tr w:rsidR="00E13F6E" w:rsidRPr="00626C3E" w:rsidTr="00626C3E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Дотации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финансовое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реализации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мероприятий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проведению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капитального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ремонта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жилых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помещений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категорий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граждан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150,0</w:t>
            </w:r>
          </w:p>
        </w:tc>
      </w:tr>
      <w:tr w:rsidR="00E13F6E" w:rsidRPr="00626C3E" w:rsidTr="00626C3E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Дотация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расходных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обязательств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оплате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труда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Дотация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повышение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заработной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платы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20000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Субсидии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25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375,6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Субсидия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образований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ремонт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спортзала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E13F6E" w:rsidRPr="00626C3E" w:rsidTr="00626C3E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25299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Субсидия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реализацию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мероприятий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федеральной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целевой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программы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"Увековечение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памяти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погибших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защите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Отечества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2019-2024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годы"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E13F6E" w:rsidRPr="00626C3E" w:rsidTr="00626C3E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25098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Обновление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материально-технической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базы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для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учебно-исследовательской,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научно-практической,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творческой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занятий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физической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культуры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proofErr w:type="spellStart"/>
            <w:r w:rsidRPr="00626C3E">
              <w:rPr>
                <w:sz w:val="20"/>
              </w:rPr>
              <w:t>спортомв</w:t>
            </w:r>
            <w:proofErr w:type="spell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312,5</w:t>
            </w:r>
          </w:p>
        </w:tc>
      </w:tr>
      <w:tr w:rsidR="00E13F6E" w:rsidRPr="00626C3E" w:rsidTr="00626C3E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25304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Субсидии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бесплатного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горячего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питания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обучающихся,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получающих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начальное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537,1</w:t>
            </w:r>
          </w:p>
        </w:tc>
      </w:tr>
      <w:tr w:rsidR="00E13F6E" w:rsidRPr="00626C3E" w:rsidTr="00626C3E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25505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Реализация</w:t>
            </w:r>
            <w:r w:rsidR="00626C3E">
              <w:rPr>
                <w:sz w:val="20"/>
              </w:rPr>
              <w:t xml:space="preserve"> </w:t>
            </w:r>
            <w:proofErr w:type="gramStart"/>
            <w:r w:rsidRPr="00626C3E">
              <w:rPr>
                <w:sz w:val="20"/>
              </w:rPr>
              <w:t>мероприятий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планов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социального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развития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центров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экономического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роста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субъектов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Российской</w:t>
            </w:r>
            <w:proofErr w:type="gram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Федерации,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входящих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состав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Дальневосточного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федерального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526,0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29999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14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Прочие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субсидии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бюджетам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муниципальных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округов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0,0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30000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Субвенции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234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697,2</w:t>
            </w:r>
          </w:p>
        </w:tc>
      </w:tr>
      <w:tr w:rsidR="00E13F6E" w:rsidRPr="00626C3E" w:rsidTr="00626C3E">
        <w:trPr>
          <w:trHeight w:val="1271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lastRenderedPageBreak/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35118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Российской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Федерации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первичного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воинского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учета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proofErr w:type="gramStart"/>
            <w:r w:rsidRPr="00626C3E">
              <w:rPr>
                <w:sz w:val="20"/>
              </w:rPr>
              <w:t>территориях</w:t>
            </w:r>
            <w:proofErr w:type="gram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которых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отсутствуют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структурные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подразделения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комиссариатов,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2023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719,2</w:t>
            </w:r>
          </w:p>
        </w:tc>
      </w:tr>
      <w:tr w:rsidR="00E13F6E" w:rsidRPr="00626C3E" w:rsidTr="00626C3E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30024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14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Субвенции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бюджетам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муниципальных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округов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на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выполнение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передаваемых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полномочий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субъектов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Российской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Федерации,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всего: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226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098,1</w:t>
            </w:r>
          </w:p>
        </w:tc>
      </w:tr>
      <w:tr w:rsidR="00E13F6E" w:rsidRPr="00626C3E" w:rsidTr="00626C3E">
        <w:trPr>
          <w:trHeight w:val="3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числе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E13F6E" w:rsidRPr="00626C3E" w:rsidTr="00626C3E">
        <w:trPr>
          <w:trHeight w:val="9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proofErr w:type="gramStart"/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организации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мероприятий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обращению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животными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без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владельцев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845,3</w:t>
            </w:r>
          </w:p>
        </w:tc>
      </w:tr>
      <w:tr w:rsidR="00E13F6E" w:rsidRPr="00626C3E" w:rsidTr="00626C3E">
        <w:trPr>
          <w:trHeight w:val="252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созданию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административных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комиссий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июня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2009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№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191-ЗЗК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"Об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административных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комиссий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наделении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самоуправления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поселений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созданию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административных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комиссий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крае"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Администрирование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2,1</w:t>
            </w:r>
          </w:p>
        </w:tc>
      </w:tr>
      <w:tr w:rsidR="00E13F6E" w:rsidRPr="00626C3E" w:rsidTr="00626C3E">
        <w:trPr>
          <w:trHeight w:val="1564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сфере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труда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декабря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2008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№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100-ЗЗК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наделении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самоуправления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отдельными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сфере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труда"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456,2</w:t>
            </w:r>
          </w:p>
        </w:tc>
      </w:tr>
      <w:tr w:rsidR="00E13F6E" w:rsidRPr="00626C3E" w:rsidTr="00626C3E">
        <w:trPr>
          <w:trHeight w:val="130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администрирование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отдельных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государственных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сфере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управления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декабря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2011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межбюджетных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отношениях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крае"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716,7</w:t>
            </w:r>
          </w:p>
        </w:tc>
      </w:tr>
      <w:tr w:rsidR="00E13F6E" w:rsidRPr="00626C3E" w:rsidTr="00626C3E">
        <w:trPr>
          <w:trHeight w:val="268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гарантий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реализации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прав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получение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общедоступного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бесплатного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дошкольного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дошкольных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общедоступного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бесплатного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дошкольного,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начального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общего,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основного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общего,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среднего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дополнительного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июля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2013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№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858-ЗЗК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"Об</w:t>
            </w:r>
            <w:proofErr w:type="gram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отдельных</w:t>
            </w:r>
            <w:r w:rsidR="00626C3E">
              <w:rPr>
                <w:sz w:val="20"/>
              </w:rPr>
              <w:t xml:space="preserve"> </w:t>
            </w:r>
            <w:proofErr w:type="gramStart"/>
            <w:r w:rsidRPr="00626C3E">
              <w:rPr>
                <w:sz w:val="20"/>
              </w:rPr>
              <w:t>вопросах</w:t>
            </w:r>
            <w:proofErr w:type="gram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сфере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образования"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(школы)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49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378,8</w:t>
            </w:r>
          </w:p>
        </w:tc>
      </w:tr>
      <w:tr w:rsidR="00E13F6E" w:rsidRPr="00626C3E" w:rsidTr="00626C3E">
        <w:trPr>
          <w:trHeight w:val="267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гарантий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реализации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прав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получение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общедоступного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бесплатного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дошкольного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дошкольных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общедоступного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бесплатного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дошкольного,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начального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общего,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основного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общего,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среднего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дополнительного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июля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2013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№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858-ЗЗК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"Об</w:t>
            </w:r>
            <w:proofErr w:type="gram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отдельных</w:t>
            </w:r>
            <w:r w:rsidR="00626C3E">
              <w:rPr>
                <w:sz w:val="20"/>
              </w:rPr>
              <w:t xml:space="preserve"> </w:t>
            </w:r>
            <w:proofErr w:type="gramStart"/>
            <w:r w:rsidRPr="00626C3E">
              <w:rPr>
                <w:sz w:val="20"/>
              </w:rPr>
              <w:t>вопросах</w:t>
            </w:r>
            <w:proofErr w:type="gram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сфере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образования"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(дошкольные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учреждения)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170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629,4</w:t>
            </w:r>
          </w:p>
        </w:tc>
      </w:tr>
      <w:tr w:rsidR="00E13F6E" w:rsidRPr="00626C3E" w:rsidTr="00626C3E">
        <w:trPr>
          <w:trHeight w:val="135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lastRenderedPageBreak/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администрирование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отдельных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государственных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сфере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декабря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2011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межбюджетных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отношениях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крае"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32,4</w:t>
            </w:r>
          </w:p>
        </w:tc>
      </w:tr>
      <w:tr w:rsidR="00E13F6E" w:rsidRPr="00626C3E" w:rsidTr="00626C3E">
        <w:trPr>
          <w:trHeight w:val="346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предоставлению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компенсации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части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платы,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взимаемой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родителей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(законных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представителей)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присмотр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уход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детьми,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осваивающими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программы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дошкольного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26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сентября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2008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№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56-ЗЗК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наделении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самоуправления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предоставлению</w:t>
            </w:r>
            <w:proofErr w:type="gram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компенсации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части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платы,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взимаемой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родителей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(законных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представителей)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присмотр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уход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детьми,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осваивающими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программы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дошкольного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организациях"</w:t>
            </w:r>
            <w:r w:rsidRPr="00626C3E">
              <w:rPr>
                <w:sz w:val="20"/>
              </w:rPr>
              <w:br w:type="page"/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139,1</w:t>
            </w:r>
          </w:p>
        </w:tc>
      </w:tr>
      <w:tr w:rsidR="00E13F6E" w:rsidRPr="00626C3E" w:rsidTr="00626C3E">
        <w:trPr>
          <w:trHeight w:val="232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опеке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попечительству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несовершеннолетними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ноября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2009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№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272-ЗЗК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наделении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самоуправления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опеке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попечительству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несовершеннолетними"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Администрирование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498,1</w:t>
            </w:r>
          </w:p>
        </w:tc>
      </w:tr>
      <w:tr w:rsidR="00E13F6E" w:rsidRPr="00626C3E" w:rsidTr="00626C3E">
        <w:trPr>
          <w:trHeight w:val="345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льготным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питанием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из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малоимущих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семей,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обучающихся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25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декабря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2008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№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88-ЗЗК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"Об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бесплатным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питанием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из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малоимущих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семей,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обучающихся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наделении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самоуправления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proofErr w:type="gram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отдельным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бесплатным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питанием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из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малоимущих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семей,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обучающихся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180,7</w:t>
            </w:r>
          </w:p>
        </w:tc>
      </w:tr>
      <w:tr w:rsidR="00E13F6E" w:rsidRPr="00626C3E" w:rsidTr="00626C3E">
        <w:trPr>
          <w:trHeight w:val="2211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05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опеке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попечительству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несовершеннолетними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ноября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2009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№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272-ЗЗК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наделении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самоуправления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опеке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попечительству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несовершеннолетними"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124,5</w:t>
            </w:r>
          </w:p>
        </w:tc>
      </w:tr>
      <w:tr w:rsidR="00E13F6E" w:rsidRPr="00626C3E" w:rsidTr="00626C3E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05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proofErr w:type="gramStart"/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мероприятий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обращению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животными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без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владельцев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E13F6E" w:rsidRPr="00626C3E" w:rsidTr="00626C3E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отдыха,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оздоровления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каникулярное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время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отдыха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оздоровления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094,8</w:t>
            </w:r>
          </w:p>
        </w:tc>
      </w:tr>
      <w:tr w:rsidR="00E13F6E" w:rsidRPr="00626C3E" w:rsidTr="00626C3E">
        <w:trPr>
          <w:trHeight w:val="249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lastRenderedPageBreak/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30027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опеке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попечительству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несовершеннолетними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соответствии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Законом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ноября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2009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года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№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272-ЗЗК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"О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наделении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самоуправления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городских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деятельности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опеке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попечительству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несовершеннолетними"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7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874,6</w:t>
            </w:r>
          </w:p>
        </w:tc>
      </w:tr>
      <w:tr w:rsidR="00E13F6E" w:rsidRPr="00626C3E" w:rsidTr="00626C3E">
        <w:trPr>
          <w:trHeight w:val="9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35120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Субвенции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осуществление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полномочия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составлению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(изменению)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списков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кандидатов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присяжные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заседатели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федеральных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судов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юрисдикции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Российской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Федерации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5,3</w:t>
            </w:r>
          </w:p>
        </w:tc>
      </w:tr>
      <w:tr w:rsidR="00E13F6E" w:rsidRPr="00626C3E" w:rsidTr="00626C3E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40000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14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Иные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межбюджетные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трансферты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27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043,6</w:t>
            </w:r>
          </w:p>
        </w:tc>
      </w:tr>
      <w:tr w:rsidR="00E13F6E" w:rsidRPr="00626C3E" w:rsidTr="00626C3E">
        <w:trPr>
          <w:trHeight w:val="70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45303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Ежемесячное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денежное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вознаграждение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классное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руководство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педагогическим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работникам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государственных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18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866,0</w:t>
            </w:r>
          </w:p>
        </w:tc>
      </w:tr>
      <w:tr w:rsidR="00E13F6E" w:rsidRPr="00626C3E" w:rsidTr="00626C3E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Иные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межбюджетные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трансферты,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предоставляемые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из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разработку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проектно-сметной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документации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для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капитального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ремонта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зданий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учреждений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602,0</w:t>
            </w:r>
          </w:p>
        </w:tc>
      </w:tr>
      <w:tr w:rsidR="00E13F6E" w:rsidRPr="00626C3E" w:rsidTr="00626C3E">
        <w:trPr>
          <w:trHeight w:val="126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Иные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межбюджетные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трансферты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из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предоставляемых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целях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поощрения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образований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Забайкальского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повышение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эффективности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расходов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наращивание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налогооблагаемой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базы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53,7</w:t>
            </w:r>
          </w:p>
        </w:tc>
      </w:tr>
      <w:tr w:rsidR="00E13F6E" w:rsidRPr="00626C3E" w:rsidTr="00626C3E">
        <w:trPr>
          <w:trHeight w:val="126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626C3E">
              <w:rPr>
                <w:sz w:val="20"/>
              </w:rPr>
              <w:t>Иные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межбюджетные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трансферты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присмотр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уход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осваивающими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программы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дошкольных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учреждениях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детьми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военнослужащих,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выполняющих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возложенные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задачи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период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специальной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военной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операции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608,3</w:t>
            </w:r>
          </w:p>
        </w:tc>
      </w:tr>
      <w:tr w:rsidR="00E13F6E" w:rsidRPr="00626C3E" w:rsidTr="00626C3E">
        <w:trPr>
          <w:trHeight w:val="126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Иные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межбюджетные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трансферты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льготным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питанием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учебное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время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обучающихся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5-11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классах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организациях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детей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военнослужащих,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выполняющих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возложенные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них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задачи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период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специальной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военной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операции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545,9</w:t>
            </w:r>
          </w:p>
        </w:tc>
      </w:tr>
      <w:tr w:rsidR="00E13F6E" w:rsidRPr="00626C3E" w:rsidTr="00626C3E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Иные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межбюджетные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трансферты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решение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вопросов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значения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E13F6E" w:rsidRPr="00626C3E" w:rsidTr="00626C3E">
        <w:trPr>
          <w:trHeight w:val="189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02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49999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14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0000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Иные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межбюджетные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трансферты</w:t>
            </w:r>
            <w:r w:rsidR="00626C3E">
              <w:rPr>
                <w:sz w:val="20"/>
              </w:rPr>
              <w:t xml:space="preserve">  </w:t>
            </w:r>
            <w:r w:rsidRPr="00626C3E">
              <w:rPr>
                <w:sz w:val="20"/>
              </w:rPr>
              <w:t>бюджетам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округов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обеспечение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выплат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коэффициентов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процентных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надбавок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стаж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работы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районах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Крайнего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Севера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приравненных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ним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местностям,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также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остальных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районах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Севера,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где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установлены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районные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коэффициенты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ежемесячному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денежному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вознаграждению,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за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классное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руководство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педагогическим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работникам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муниципальных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общеобразовательных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организаций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5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367,7</w:t>
            </w:r>
          </w:p>
        </w:tc>
      </w:tr>
      <w:tr w:rsidR="00E13F6E" w:rsidRPr="00626C3E" w:rsidTr="00626C3E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18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50010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14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Доходы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бюджетов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муниципальных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округов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возврата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остатков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субсидий,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субвенций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межбюджетных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трансфертов,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имеющих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целевое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назначение,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прошлых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лет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из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бюджетов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поселений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0,0</w:t>
            </w:r>
          </w:p>
        </w:tc>
      </w:tr>
      <w:tr w:rsidR="00E13F6E" w:rsidRPr="00626C3E" w:rsidTr="00626C3E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2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19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60010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14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0000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150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Возврат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остатков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субсидий,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субвенций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межбюджетных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трансфертов,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имеющих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целевое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назначение,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прошлых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лет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из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бюджетов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муниципальных</w:t>
            </w:r>
            <w:r w:rsidR="00626C3E">
              <w:rPr>
                <w:b/>
                <w:bCs/>
                <w:sz w:val="20"/>
              </w:rPr>
              <w:t xml:space="preserve"> </w:t>
            </w:r>
            <w:r w:rsidRPr="00626C3E">
              <w:rPr>
                <w:b/>
                <w:bCs/>
                <w:sz w:val="20"/>
              </w:rPr>
              <w:t>округов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E13F6E" w:rsidRPr="00626C3E" w:rsidRDefault="00E13F6E" w:rsidP="00626C3E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626C3E">
              <w:rPr>
                <w:b/>
                <w:bCs/>
                <w:sz w:val="20"/>
              </w:rPr>
              <w:t>-889,7</w:t>
            </w:r>
          </w:p>
        </w:tc>
      </w:tr>
    </w:tbl>
    <w:p w:rsidR="00EB2EB8" w:rsidRPr="00626C3E" w:rsidRDefault="00EB2EB8" w:rsidP="00626C3E">
      <w:pPr>
        <w:spacing w:line="240" w:lineRule="auto"/>
        <w:ind w:firstLine="0"/>
        <w:rPr>
          <w:szCs w:val="28"/>
        </w:rPr>
      </w:pPr>
    </w:p>
    <w:p w:rsidR="00E729CC" w:rsidRPr="00626C3E" w:rsidRDefault="00E729CC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lastRenderedPageBreak/>
        <w:t>Приложение</w:t>
      </w:r>
      <w:r w:rsidR="00626C3E">
        <w:rPr>
          <w:sz w:val="20"/>
        </w:rPr>
        <w:t xml:space="preserve"> </w:t>
      </w:r>
      <w:r w:rsidRPr="00626C3E">
        <w:rPr>
          <w:sz w:val="20"/>
        </w:rPr>
        <w:t>N3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к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решению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Совета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внесении</w:t>
      </w:r>
      <w:r w:rsidR="00626C3E">
        <w:rPr>
          <w:sz w:val="20"/>
        </w:rPr>
        <w:t xml:space="preserve"> </w:t>
      </w:r>
      <w:r w:rsidRPr="00626C3E">
        <w:rPr>
          <w:sz w:val="20"/>
        </w:rPr>
        <w:t>изменений</w:t>
      </w:r>
      <w:r w:rsidR="00626C3E">
        <w:rPr>
          <w:sz w:val="20"/>
        </w:rPr>
        <w:t xml:space="preserve"> </w:t>
      </w:r>
      <w:r w:rsidRPr="00626C3E">
        <w:rPr>
          <w:sz w:val="20"/>
        </w:rPr>
        <w:t>в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решение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от</w:t>
      </w:r>
      <w:r w:rsidR="00626C3E">
        <w:rPr>
          <w:sz w:val="20"/>
        </w:rPr>
        <w:t xml:space="preserve"> </w:t>
      </w:r>
      <w:r w:rsidRPr="00626C3E">
        <w:rPr>
          <w:sz w:val="20"/>
        </w:rPr>
        <w:t>21</w:t>
      </w:r>
      <w:r w:rsidR="00626C3E">
        <w:rPr>
          <w:sz w:val="20"/>
        </w:rPr>
        <w:t xml:space="preserve"> </w:t>
      </w:r>
      <w:r w:rsidRPr="00626C3E">
        <w:rPr>
          <w:sz w:val="20"/>
        </w:rPr>
        <w:t>декабря</w:t>
      </w:r>
      <w:r w:rsidR="00626C3E">
        <w:rPr>
          <w:sz w:val="20"/>
        </w:rPr>
        <w:t xml:space="preserve"> </w:t>
      </w:r>
      <w:r w:rsidRPr="00626C3E">
        <w:rPr>
          <w:sz w:val="20"/>
        </w:rPr>
        <w:t>2023</w:t>
      </w:r>
      <w:r w:rsidR="00626C3E">
        <w:rPr>
          <w:sz w:val="20"/>
        </w:rPr>
        <w:t xml:space="preserve"> </w:t>
      </w:r>
      <w:r w:rsidRPr="00626C3E">
        <w:rPr>
          <w:sz w:val="20"/>
        </w:rPr>
        <w:t>г.</w:t>
      </w:r>
      <w:r w:rsidR="00626C3E">
        <w:rPr>
          <w:sz w:val="20"/>
        </w:rPr>
        <w:t xml:space="preserve"> </w:t>
      </w:r>
      <w:r w:rsidRPr="00626C3E">
        <w:rPr>
          <w:sz w:val="20"/>
        </w:rPr>
        <w:t>№</w:t>
      </w:r>
      <w:r w:rsidR="00626C3E">
        <w:rPr>
          <w:sz w:val="20"/>
        </w:rPr>
        <w:t xml:space="preserve"> </w:t>
      </w:r>
      <w:r w:rsidRPr="00626C3E">
        <w:rPr>
          <w:sz w:val="20"/>
        </w:rPr>
        <w:t>200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бюджете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</w:p>
    <w:p w:rsidR="00985E3F" w:rsidRPr="00626C3E" w:rsidRDefault="00626C3E" w:rsidP="00626C3E">
      <w:pPr>
        <w:spacing w:line="240" w:lineRule="auto"/>
        <w:ind w:firstLine="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626C3E">
        <w:rPr>
          <w:sz w:val="20"/>
        </w:rPr>
        <w:t>на</w:t>
      </w:r>
      <w:r>
        <w:rPr>
          <w:sz w:val="20"/>
        </w:rPr>
        <w:t xml:space="preserve"> </w:t>
      </w:r>
      <w:r w:rsidR="00985E3F" w:rsidRPr="00626C3E">
        <w:rPr>
          <w:sz w:val="20"/>
        </w:rPr>
        <w:t>2024</w:t>
      </w:r>
      <w:r>
        <w:rPr>
          <w:sz w:val="20"/>
        </w:rPr>
        <w:t xml:space="preserve">  </w:t>
      </w:r>
      <w:r w:rsidR="00985E3F" w:rsidRPr="00626C3E">
        <w:rPr>
          <w:sz w:val="20"/>
        </w:rPr>
        <w:t>и</w:t>
      </w:r>
      <w:r>
        <w:rPr>
          <w:sz w:val="20"/>
        </w:rPr>
        <w:t xml:space="preserve"> </w:t>
      </w:r>
      <w:r w:rsidR="00985E3F" w:rsidRPr="00626C3E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626C3E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626C3E">
        <w:rPr>
          <w:sz w:val="20"/>
        </w:rPr>
        <w:t>2025-2026год»</w:t>
      </w:r>
      <w:r>
        <w:rPr>
          <w:sz w:val="20"/>
        </w:rPr>
        <w:t xml:space="preserve"> </w:t>
      </w:r>
    </w:p>
    <w:p w:rsidR="00985E3F" w:rsidRPr="00626C3E" w:rsidRDefault="00985E3F" w:rsidP="00626C3E">
      <w:pPr>
        <w:pStyle w:val="ConsPlusTitle"/>
        <w:widowControl/>
        <w:jc w:val="right"/>
        <w:rPr>
          <w:b w:val="0"/>
          <w:sz w:val="28"/>
          <w:szCs w:val="20"/>
        </w:rPr>
      </w:pPr>
      <w:r w:rsidRPr="00626C3E">
        <w:rPr>
          <w:b w:val="0"/>
          <w:sz w:val="20"/>
          <w:szCs w:val="20"/>
        </w:rPr>
        <w:t>от</w:t>
      </w:r>
      <w:r w:rsidR="00626C3E">
        <w:rPr>
          <w:b w:val="0"/>
          <w:sz w:val="20"/>
          <w:szCs w:val="20"/>
        </w:rPr>
        <w:t xml:space="preserve">  </w:t>
      </w:r>
      <w:r w:rsidRPr="00626C3E">
        <w:rPr>
          <w:b w:val="0"/>
          <w:sz w:val="20"/>
          <w:szCs w:val="20"/>
        </w:rPr>
        <w:t>2024</w:t>
      </w:r>
      <w:r w:rsidR="00626C3E">
        <w:rPr>
          <w:b w:val="0"/>
          <w:sz w:val="20"/>
          <w:szCs w:val="20"/>
        </w:rPr>
        <w:t xml:space="preserve"> </w:t>
      </w:r>
      <w:r w:rsidRPr="00626C3E">
        <w:rPr>
          <w:b w:val="0"/>
          <w:sz w:val="20"/>
          <w:szCs w:val="20"/>
        </w:rPr>
        <w:t>года</w:t>
      </w:r>
      <w:r w:rsidR="00626C3E">
        <w:rPr>
          <w:b w:val="0"/>
          <w:sz w:val="20"/>
        </w:rPr>
        <w:t xml:space="preserve"> </w:t>
      </w:r>
      <w:r w:rsidRPr="00626C3E">
        <w:rPr>
          <w:b w:val="0"/>
          <w:sz w:val="20"/>
        </w:rPr>
        <w:t>№______</w:t>
      </w:r>
    </w:p>
    <w:p w:rsidR="00985E3F" w:rsidRPr="00626C3E" w:rsidRDefault="00985E3F" w:rsidP="00626C3E">
      <w:pPr>
        <w:pStyle w:val="ConsPlusTitle"/>
        <w:widowControl/>
        <w:jc w:val="center"/>
        <w:rPr>
          <w:sz w:val="28"/>
          <w:szCs w:val="28"/>
        </w:rPr>
      </w:pPr>
    </w:p>
    <w:p w:rsidR="00E729CC" w:rsidRPr="00626C3E" w:rsidRDefault="00E729CC" w:rsidP="00626C3E">
      <w:pPr>
        <w:pStyle w:val="ConsPlusTitle"/>
        <w:widowControl/>
        <w:jc w:val="center"/>
        <w:rPr>
          <w:sz w:val="28"/>
          <w:szCs w:val="28"/>
        </w:rPr>
      </w:pPr>
      <w:r w:rsidRPr="00626C3E">
        <w:rPr>
          <w:sz w:val="28"/>
          <w:szCs w:val="28"/>
        </w:rPr>
        <w:t>Источники</w:t>
      </w:r>
      <w:r w:rsidR="00626C3E">
        <w:rPr>
          <w:sz w:val="28"/>
          <w:szCs w:val="28"/>
        </w:rPr>
        <w:t xml:space="preserve"> </w:t>
      </w:r>
      <w:r w:rsidRPr="00626C3E">
        <w:rPr>
          <w:sz w:val="28"/>
          <w:szCs w:val="28"/>
        </w:rPr>
        <w:t>финансирования</w:t>
      </w:r>
      <w:r w:rsidR="00626C3E">
        <w:rPr>
          <w:sz w:val="28"/>
          <w:szCs w:val="28"/>
        </w:rPr>
        <w:t xml:space="preserve"> </w:t>
      </w:r>
      <w:r w:rsidRPr="00626C3E">
        <w:rPr>
          <w:sz w:val="28"/>
          <w:szCs w:val="28"/>
        </w:rPr>
        <w:t>дефицита</w:t>
      </w:r>
      <w:r w:rsidR="00626C3E">
        <w:rPr>
          <w:sz w:val="28"/>
          <w:szCs w:val="28"/>
        </w:rPr>
        <w:t xml:space="preserve"> </w:t>
      </w:r>
      <w:r w:rsidRPr="00626C3E">
        <w:rPr>
          <w:sz w:val="28"/>
          <w:szCs w:val="28"/>
        </w:rPr>
        <w:t>бюджета</w:t>
      </w:r>
      <w:r w:rsidR="00626C3E">
        <w:rPr>
          <w:sz w:val="28"/>
          <w:szCs w:val="28"/>
        </w:rPr>
        <w:t xml:space="preserve"> </w:t>
      </w:r>
      <w:r w:rsidRPr="00626C3E">
        <w:rPr>
          <w:bCs w:val="0"/>
          <w:sz w:val="28"/>
          <w:szCs w:val="28"/>
        </w:rPr>
        <w:t>Нерчинско-Заводского</w:t>
      </w:r>
      <w:r w:rsidR="00626C3E">
        <w:rPr>
          <w:bCs w:val="0"/>
          <w:sz w:val="28"/>
          <w:szCs w:val="28"/>
        </w:rPr>
        <w:t xml:space="preserve"> </w:t>
      </w:r>
      <w:r w:rsidRPr="00626C3E">
        <w:rPr>
          <w:bCs w:val="0"/>
          <w:sz w:val="28"/>
          <w:szCs w:val="28"/>
        </w:rPr>
        <w:t>муниципального</w:t>
      </w:r>
      <w:r w:rsidR="00626C3E">
        <w:rPr>
          <w:sz w:val="28"/>
          <w:szCs w:val="28"/>
        </w:rPr>
        <w:t xml:space="preserve"> </w:t>
      </w:r>
      <w:r w:rsidRPr="00626C3E">
        <w:rPr>
          <w:sz w:val="28"/>
          <w:szCs w:val="28"/>
        </w:rPr>
        <w:t>округа</w:t>
      </w:r>
      <w:r w:rsidR="00626C3E">
        <w:rPr>
          <w:sz w:val="28"/>
          <w:szCs w:val="28"/>
        </w:rPr>
        <w:t xml:space="preserve"> </w:t>
      </w:r>
    </w:p>
    <w:p w:rsidR="00E729CC" w:rsidRPr="00626C3E" w:rsidRDefault="00E729CC" w:rsidP="00626C3E">
      <w:pPr>
        <w:pStyle w:val="ConsPlusTitle"/>
        <w:widowControl/>
        <w:jc w:val="center"/>
        <w:rPr>
          <w:sz w:val="28"/>
          <w:szCs w:val="28"/>
        </w:rPr>
      </w:pPr>
      <w:r w:rsidRPr="00626C3E">
        <w:rPr>
          <w:sz w:val="28"/>
          <w:szCs w:val="28"/>
        </w:rPr>
        <w:t>на</w:t>
      </w:r>
      <w:r w:rsidR="00626C3E">
        <w:rPr>
          <w:sz w:val="28"/>
          <w:szCs w:val="28"/>
        </w:rPr>
        <w:t xml:space="preserve"> </w:t>
      </w:r>
      <w:r w:rsidRPr="00626C3E">
        <w:rPr>
          <w:sz w:val="28"/>
          <w:szCs w:val="28"/>
        </w:rPr>
        <w:t>2024</w:t>
      </w:r>
      <w:r w:rsidR="00626C3E">
        <w:rPr>
          <w:sz w:val="28"/>
          <w:szCs w:val="28"/>
        </w:rPr>
        <w:t xml:space="preserve"> </w:t>
      </w:r>
      <w:r w:rsidRPr="00626C3E">
        <w:rPr>
          <w:sz w:val="28"/>
          <w:szCs w:val="28"/>
        </w:rPr>
        <w:t>год</w:t>
      </w:r>
    </w:p>
    <w:p w:rsidR="00E729CC" w:rsidRPr="00626C3E" w:rsidRDefault="00E729CC" w:rsidP="00626C3E">
      <w:pPr>
        <w:pStyle w:val="ConsPlusTitle"/>
        <w:widowControl/>
        <w:jc w:val="center"/>
      </w:pP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2410"/>
        <w:gridCol w:w="5030"/>
        <w:gridCol w:w="1276"/>
      </w:tblGrid>
      <w:tr w:rsidR="00E729CC" w:rsidRPr="00626C3E" w:rsidTr="00626C3E">
        <w:trPr>
          <w:cantSplit/>
          <w:trHeight w:val="480"/>
          <w:jc w:val="center"/>
        </w:trPr>
        <w:tc>
          <w:tcPr>
            <w:tcW w:w="3687" w:type="dxa"/>
            <w:gridSpan w:val="2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Код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6C3E">
              <w:rPr>
                <w:rFonts w:ascii="Times New Roman" w:hAnsi="Times New Roman" w:cs="Times New Roman"/>
              </w:rPr>
              <w:t>классификации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источников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финансирования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дефицитов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Российской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Федерации</w:t>
            </w:r>
            <w:proofErr w:type="gramEnd"/>
          </w:p>
        </w:tc>
        <w:tc>
          <w:tcPr>
            <w:tcW w:w="5030" w:type="dxa"/>
            <w:vMerge w:val="restart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Наименование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кода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группы,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подгруппы,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статьи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вида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источника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финансирования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дефицитов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бюджетов,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наименование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кода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классификации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операций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сектора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государственного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управления,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относящихся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к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источникам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финансирования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дефицитов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Сумма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(тыс.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руб.)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729CC" w:rsidRPr="00626C3E" w:rsidTr="00626C3E">
        <w:trPr>
          <w:cantSplit/>
          <w:trHeight w:val="1320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код</w:t>
            </w:r>
            <w:r w:rsidR="00626C3E">
              <w:rPr>
                <w:rFonts w:ascii="Times New Roman" w:hAnsi="Times New Roman" w:cs="Times New Roman"/>
              </w:rPr>
              <w:t xml:space="preserve"> глав</w:t>
            </w:r>
            <w:r w:rsidRPr="00626C3E">
              <w:rPr>
                <w:rFonts w:ascii="Times New Roman" w:hAnsi="Times New Roman" w:cs="Times New Roman"/>
              </w:rPr>
              <w:t>ного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26C3E">
              <w:rPr>
                <w:rFonts w:ascii="Times New Roman" w:hAnsi="Times New Roman" w:cs="Times New Roman"/>
              </w:rPr>
              <w:t>адми</w:t>
            </w:r>
            <w:r w:rsidRPr="00626C3E">
              <w:rPr>
                <w:rFonts w:ascii="Times New Roman" w:hAnsi="Times New Roman" w:cs="Times New Roman"/>
              </w:rPr>
              <w:t>нистратора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источников</w:t>
            </w:r>
            <w:r w:rsidR="00626C3E">
              <w:rPr>
                <w:rFonts w:ascii="Times New Roman" w:hAnsi="Times New Roman" w:cs="Times New Roman"/>
              </w:rPr>
              <w:t xml:space="preserve"> финансиро</w:t>
            </w:r>
            <w:r w:rsidRPr="00626C3E">
              <w:rPr>
                <w:rFonts w:ascii="Times New Roman" w:hAnsi="Times New Roman" w:cs="Times New Roman"/>
              </w:rPr>
              <w:t>вания</w:t>
            </w:r>
            <w:r w:rsidR="00626C3E">
              <w:rPr>
                <w:rFonts w:ascii="Times New Roman" w:hAnsi="Times New Roman" w:cs="Times New Roman"/>
              </w:rPr>
              <w:t xml:space="preserve"> де</w:t>
            </w:r>
            <w:r w:rsidRPr="00626C3E">
              <w:rPr>
                <w:rFonts w:ascii="Times New Roman" w:hAnsi="Times New Roman" w:cs="Times New Roman"/>
              </w:rPr>
              <w:t>фицитов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бюджетов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код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группы,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подгруппы,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статьи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вида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источника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финансирования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дефицитов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бюджетов,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код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классификации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операций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сектора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государственного</w:t>
            </w:r>
            <w:r w:rsidR="00626C3E">
              <w:rPr>
                <w:rFonts w:ascii="Times New Roman" w:hAnsi="Times New Roman" w:cs="Times New Roman"/>
              </w:rPr>
              <w:t xml:space="preserve">  </w:t>
            </w:r>
            <w:r w:rsidRPr="00626C3E">
              <w:rPr>
                <w:rFonts w:ascii="Times New Roman" w:hAnsi="Times New Roman" w:cs="Times New Roman"/>
              </w:rPr>
              <w:br/>
              <w:t>управления,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относящихся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к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источникам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финансирования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дефицитов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бюджетов</w:t>
            </w:r>
          </w:p>
        </w:tc>
        <w:tc>
          <w:tcPr>
            <w:tcW w:w="5030" w:type="dxa"/>
            <w:vMerge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729CC" w:rsidRPr="00626C3E" w:rsidTr="00626C3E">
        <w:trPr>
          <w:cantSplit/>
          <w:trHeight w:val="240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3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4</w:t>
            </w:r>
          </w:p>
        </w:tc>
      </w:tr>
      <w:tr w:rsidR="00E729CC" w:rsidRPr="00626C3E" w:rsidTr="00626C3E">
        <w:trPr>
          <w:cantSplit/>
          <w:trHeight w:val="480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90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03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Источники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финансирования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дефицита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бюджета,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E729CC" w:rsidRPr="00626C3E" w:rsidRDefault="00E13F6E" w:rsidP="00626C3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23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903,1</w:t>
            </w:r>
          </w:p>
        </w:tc>
      </w:tr>
      <w:tr w:rsidR="00E729CC" w:rsidRPr="00626C3E" w:rsidTr="00626C3E">
        <w:trPr>
          <w:cantSplit/>
          <w:trHeight w:val="480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03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Источники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внутреннего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финансирования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дефицита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бюджета,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E729CC" w:rsidRPr="00626C3E" w:rsidRDefault="000A6524" w:rsidP="00626C3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23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="00E13F6E" w:rsidRPr="00626C3E">
              <w:rPr>
                <w:rFonts w:ascii="Times New Roman" w:hAnsi="Times New Roman" w:cs="Times New Roman"/>
              </w:rPr>
              <w:t>903,1</w:t>
            </w:r>
          </w:p>
        </w:tc>
      </w:tr>
      <w:tr w:rsidR="00E729CC" w:rsidRPr="00626C3E" w:rsidTr="00626C3E">
        <w:trPr>
          <w:cantSplit/>
          <w:trHeight w:val="600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03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03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Бюджетные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кредиты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от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других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бюджетной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системы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Российской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Федерации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валюте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Российской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1276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626C3E" w:rsidTr="00626C3E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03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14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503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  <w:bCs/>
              </w:rPr>
              <w:t>Получение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бюджетами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муниципальных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округов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кредитов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от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других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бюджетов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бюджетной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системы</w:t>
            </w:r>
            <w:r w:rsidR="00626C3E">
              <w:rPr>
                <w:rFonts w:ascii="Times New Roman" w:hAnsi="Times New Roman" w:cs="Times New Roman"/>
                <w:bCs/>
              </w:rPr>
              <w:t xml:space="preserve">  </w:t>
            </w:r>
            <w:r w:rsidRPr="00626C3E">
              <w:rPr>
                <w:rFonts w:ascii="Times New Roman" w:hAnsi="Times New Roman" w:cs="Times New Roman"/>
                <w:bCs/>
              </w:rPr>
              <w:t>Российской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Федерации</w:t>
            </w:r>
            <w:r w:rsidR="00626C3E">
              <w:rPr>
                <w:rFonts w:ascii="Times New Roman" w:hAnsi="Times New Roman" w:cs="Times New Roman"/>
                <w:bCs/>
              </w:rPr>
              <w:t xml:space="preserve">   </w:t>
            </w:r>
            <w:r w:rsidRPr="00626C3E">
              <w:rPr>
                <w:rFonts w:ascii="Times New Roman" w:hAnsi="Times New Roman" w:cs="Times New Roman"/>
                <w:bCs/>
              </w:rPr>
              <w:t>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валюте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Российской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Федерации</w:t>
            </w:r>
          </w:p>
        </w:tc>
        <w:tc>
          <w:tcPr>
            <w:tcW w:w="1276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626C3E" w:rsidTr="00626C3E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03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14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503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  <w:bCs/>
              </w:rPr>
              <w:t>Погашение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бюджетами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муниципальных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округов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кредитов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от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других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бюджетов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бюджетной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системы</w:t>
            </w:r>
            <w:r w:rsidR="00626C3E">
              <w:rPr>
                <w:rFonts w:ascii="Times New Roman" w:hAnsi="Times New Roman" w:cs="Times New Roman"/>
                <w:bCs/>
              </w:rPr>
              <w:t xml:space="preserve">  </w:t>
            </w:r>
            <w:r w:rsidRPr="00626C3E">
              <w:rPr>
                <w:rFonts w:ascii="Times New Roman" w:hAnsi="Times New Roman" w:cs="Times New Roman"/>
                <w:bCs/>
              </w:rPr>
              <w:t>Российской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Федерации</w:t>
            </w:r>
            <w:r w:rsidR="00626C3E">
              <w:rPr>
                <w:rFonts w:ascii="Times New Roman" w:hAnsi="Times New Roman" w:cs="Times New Roman"/>
                <w:bCs/>
              </w:rPr>
              <w:t xml:space="preserve">   </w:t>
            </w:r>
            <w:r w:rsidRPr="00626C3E">
              <w:rPr>
                <w:rFonts w:ascii="Times New Roman" w:hAnsi="Times New Roman" w:cs="Times New Roman"/>
                <w:bCs/>
              </w:rPr>
              <w:t>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валюте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Российской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Федерации</w:t>
            </w:r>
          </w:p>
        </w:tc>
        <w:tc>
          <w:tcPr>
            <w:tcW w:w="1276" w:type="dxa"/>
            <w:shd w:val="clear" w:color="auto" w:fill="auto"/>
          </w:tcPr>
          <w:p w:rsidR="00E729CC" w:rsidRPr="00626C3E" w:rsidRDefault="000A6524" w:rsidP="00626C3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626C3E" w:rsidTr="00626C3E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05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C3E">
              <w:rPr>
                <w:rFonts w:ascii="Times New Roman" w:hAnsi="Times New Roman" w:cs="Times New Roman"/>
              </w:rPr>
              <w:t>00</w:t>
            </w:r>
            <w:proofErr w:type="spellEnd"/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03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  <w:bCs/>
              </w:rPr>
              <w:t>Изменение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остатков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средств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на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счетах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по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учету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средств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бюджета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муниципального</w:t>
            </w:r>
            <w:r w:rsidR="00626C3E">
              <w:rPr>
                <w:rFonts w:ascii="Times New Roman" w:hAnsi="Times New Roman" w:cs="Times New Roman"/>
                <w:bCs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округа</w:t>
            </w:r>
          </w:p>
        </w:tc>
        <w:tc>
          <w:tcPr>
            <w:tcW w:w="1276" w:type="dxa"/>
            <w:shd w:val="clear" w:color="auto" w:fill="auto"/>
          </w:tcPr>
          <w:p w:rsidR="00E729CC" w:rsidRPr="00626C3E" w:rsidRDefault="000A6524" w:rsidP="00626C3E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23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="00E13F6E" w:rsidRPr="00626C3E">
              <w:rPr>
                <w:rFonts w:ascii="Times New Roman" w:hAnsi="Times New Roman" w:cs="Times New Roman"/>
              </w:rPr>
              <w:t>903,1</w:t>
            </w:r>
          </w:p>
        </w:tc>
      </w:tr>
      <w:tr w:rsidR="00E729CC" w:rsidRPr="00626C3E" w:rsidTr="00626C3E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05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02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14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503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Увеличение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прочих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остатков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денежных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средств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муниципальных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округов</w:t>
            </w:r>
          </w:p>
        </w:tc>
        <w:tc>
          <w:tcPr>
            <w:tcW w:w="1276" w:type="dxa"/>
            <w:shd w:val="clear" w:color="auto" w:fill="auto"/>
          </w:tcPr>
          <w:p w:rsidR="00E729CC" w:rsidRPr="00626C3E" w:rsidRDefault="00E729CC" w:rsidP="00626C3E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626C3E">
              <w:rPr>
                <w:sz w:val="20"/>
              </w:rPr>
              <w:t>-</w:t>
            </w:r>
            <w:r w:rsidR="00626C3E">
              <w:rPr>
                <w:sz w:val="20"/>
              </w:rPr>
              <w:t xml:space="preserve"> </w:t>
            </w:r>
            <w:r w:rsidR="00E13F6E" w:rsidRPr="00626C3E">
              <w:rPr>
                <w:sz w:val="20"/>
              </w:rPr>
              <w:t>585</w:t>
            </w:r>
            <w:r w:rsidR="00626C3E">
              <w:rPr>
                <w:sz w:val="20"/>
              </w:rPr>
              <w:t xml:space="preserve"> </w:t>
            </w:r>
            <w:r w:rsidR="00E13F6E" w:rsidRPr="00626C3E">
              <w:rPr>
                <w:sz w:val="20"/>
              </w:rPr>
              <w:t>957,7</w:t>
            </w:r>
          </w:p>
        </w:tc>
      </w:tr>
      <w:tr w:rsidR="00E729CC" w:rsidRPr="00626C3E" w:rsidTr="00626C3E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05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02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01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14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0000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5030" w:type="dxa"/>
            <w:shd w:val="clear" w:color="auto" w:fill="auto"/>
          </w:tcPr>
          <w:p w:rsidR="00E729CC" w:rsidRPr="00626C3E" w:rsidRDefault="00E729CC" w:rsidP="00626C3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C3E">
              <w:rPr>
                <w:rFonts w:ascii="Times New Roman" w:hAnsi="Times New Roman" w:cs="Times New Roman"/>
              </w:rPr>
              <w:t>Уменьшение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прочих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остатков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денежных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средств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бюджетов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</w:rPr>
              <w:t>муниципальных</w:t>
            </w:r>
            <w:r w:rsidR="00626C3E">
              <w:rPr>
                <w:rFonts w:ascii="Times New Roman" w:hAnsi="Times New Roman" w:cs="Times New Roman"/>
              </w:rPr>
              <w:t xml:space="preserve"> </w:t>
            </w:r>
            <w:r w:rsidRPr="00626C3E">
              <w:rPr>
                <w:rFonts w:ascii="Times New Roman" w:hAnsi="Times New Roman" w:cs="Times New Roman"/>
                <w:bCs/>
              </w:rPr>
              <w:t>округов</w:t>
            </w:r>
          </w:p>
        </w:tc>
        <w:tc>
          <w:tcPr>
            <w:tcW w:w="1276" w:type="dxa"/>
            <w:shd w:val="clear" w:color="auto" w:fill="auto"/>
          </w:tcPr>
          <w:p w:rsidR="00E729CC" w:rsidRPr="00626C3E" w:rsidRDefault="00E13F6E" w:rsidP="00626C3E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626C3E">
              <w:rPr>
                <w:sz w:val="20"/>
              </w:rPr>
              <w:t>609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860,8</w:t>
            </w:r>
          </w:p>
        </w:tc>
      </w:tr>
    </w:tbl>
    <w:p w:rsidR="00626C3E" w:rsidRDefault="00626C3E" w:rsidP="00626C3E">
      <w:pPr>
        <w:spacing w:line="240" w:lineRule="auto"/>
        <w:ind w:firstLine="0"/>
        <w:rPr>
          <w:sz w:val="20"/>
        </w:rPr>
      </w:pPr>
    </w:p>
    <w:p w:rsidR="00626C3E" w:rsidRDefault="00626C3E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417D71" w:rsidRPr="00626C3E" w:rsidRDefault="00417D71" w:rsidP="00626C3E">
      <w:pPr>
        <w:spacing w:line="240" w:lineRule="auto"/>
        <w:ind w:firstLine="0"/>
        <w:rPr>
          <w:sz w:val="20"/>
        </w:rPr>
      </w:pPr>
    </w:p>
    <w:p w:rsidR="00535DEA" w:rsidRPr="00626C3E" w:rsidRDefault="00535DEA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Приложение</w:t>
      </w:r>
      <w:r w:rsidR="00626C3E">
        <w:rPr>
          <w:sz w:val="20"/>
        </w:rPr>
        <w:t xml:space="preserve"> </w:t>
      </w:r>
      <w:r w:rsidRPr="00626C3E">
        <w:rPr>
          <w:sz w:val="20"/>
        </w:rPr>
        <w:t>N</w:t>
      </w:r>
      <w:r w:rsidR="00253064" w:rsidRPr="00626C3E">
        <w:rPr>
          <w:sz w:val="20"/>
        </w:rPr>
        <w:t>5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к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решению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Совета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внесении</w:t>
      </w:r>
      <w:r w:rsidR="00626C3E">
        <w:rPr>
          <w:sz w:val="20"/>
        </w:rPr>
        <w:t xml:space="preserve"> </w:t>
      </w:r>
      <w:r w:rsidRPr="00626C3E">
        <w:rPr>
          <w:sz w:val="20"/>
        </w:rPr>
        <w:t>изменений</w:t>
      </w:r>
      <w:r w:rsidR="00626C3E">
        <w:rPr>
          <w:sz w:val="20"/>
        </w:rPr>
        <w:t xml:space="preserve"> </w:t>
      </w:r>
      <w:r w:rsidRPr="00626C3E">
        <w:rPr>
          <w:sz w:val="20"/>
        </w:rPr>
        <w:t>в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решение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от</w:t>
      </w:r>
      <w:r w:rsidR="00626C3E">
        <w:rPr>
          <w:sz w:val="20"/>
        </w:rPr>
        <w:t xml:space="preserve"> </w:t>
      </w:r>
      <w:r w:rsidRPr="00626C3E">
        <w:rPr>
          <w:sz w:val="20"/>
        </w:rPr>
        <w:t>21</w:t>
      </w:r>
      <w:r w:rsidR="00626C3E">
        <w:rPr>
          <w:sz w:val="20"/>
        </w:rPr>
        <w:t xml:space="preserve"> </w:t>
      </w:r>
      <w:r w:rsidRPr="00626C3E">
        <w:rPr>
          <w:sz w:val="20"/>
        </w:rPr>
        <w:t>декабря</w:t>
      </w:r>
      <w:r w:rsidR="00626C3E">
        <w:rPr>
          <w:sz w:val="20"/>
        </w:rPr>
        <w:t xml:space="preserve"> </w:t>
      </w:r>
      <w:r w:rsidRPr="00626C3E">
        <w:rPr>
          <w:sz w:val="20"/>
        </w:rPr>
        <w:t>2023</w:t>
      </w:r>
      <w:r w:rsidR="00626C3E">
        <w:rPr>
          <w:sz w:val="20"/>
        </w:rPr>
        <w:t xml:space="preserve"> </w:t>
      </w:r>
      <w:r w:rsidRPr="00626C3E">
        <w:rPr>
          <w:sz w:val="20"/>
        </w:rPr>
        <w:t>г.</w:t>
      </w:r>
      <w:r w:rsidR="00626C3E">
        <w:rPr>
          <w:sz w:val="20"/>
        </w:rPr>
        <w:t xml:space="preserve"> </w:t>
      </w:r>
      <w:r w:rsidRPr="00626C3E">
        <w:rPr>
          <w:sz w:val="20"/>
        </w:rPr>
        <w:t>№</w:t>
      </w:r>
      <w:r w:rsidR="00626C3E">
        <w:rPr>
          <w:sz w:val="20"/>
        </w:rPr>
        <w:t xml:space="preserve"> </w:t>
      </w:r>
      <w:r w:rsidRPr="00626C3E">
        <w:rPr>
          <w:sz w:val="20"/>
        </w:rPr>
        <w:t>200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бюджете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</w:p>
    <w:p w:rsidR="00985E3F" w:rsidRPr="00626C3E" w:rsidRDefault="00626C3E" w:rsidP="00626C3E">
      <w:pPr>
        <w:spacing w:line="240" w:lineRule="auto"/>
        <w:ind w:firstLine="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626C3E">
        <w:rPr>
          <w:sz w:val="20"/>
        </w:rPr>
        <w:t>на</w:t>
      </w:r>
      <w:r>
        <w:rPr>
          <w:sz w:val="20"/>
        </w:rPr>
        <w:t xml:space="preserve"> </w:t>
      </w:r>
      <w:r w:rsidR="00985E3F" w:rsidRPr="00626C3E">
        <w:rPr>
          <w:sz w:val="20"/>
        </w:rPr>
        <w:t>2024</w:t>
      </w:r>
      <w:r>
        <w:rPr>
          <w:sz w:val="20"/>
        </w:rPr>
        <w:t xml:space="preserve">  </w:t>
      </w:r>
      <w:r w:rsidR="00985E3F" w:rsidRPr="00626C3E">
        <w:rPr>
          <w:sz w:val="20"/>
        </w:rPr>
        <w:t>и</w:t>
      </w:r>
      <w:r>
        <w:rPr>
          <w:sz w:val="20"/>
        </w:rPr>
        <w:t xml:space="preserve"> </w:t>
      </w:r>
      <w:r w:rsidR="00985E3F" w:rsidRPr="00626C3E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626C3E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626C3E">
        <w:rPr>
          <w:sz w:val="20"/>
        </w:rPr>
        <w:t>2025-2026год»</w:t>
      </w:r>
      <w:r>
        <w:rPr>
          <w:sz w:val="20"/>
        </w:rPr>
        <w:t xml:space="preserve"> </w:t>
      </w:r>
    </w:p>
    <w:p w:rsidR="00E27875" w:rsidRPr="00626C3E" w:rsidRDefault="00E13F6E" w:rsidP="00626C3E">
      <w:pPr>
        <w:pStyle w:val="ConsPlusTitle"/>
        <w:widowControl/>
        <w:jc w:val="right"/>
        <w:rPr>
          <w:b w:val="0"/>
          <w:sz w:val="28"/>
          <w:szCs w:val="20"/>
        </w:rPr>
      </w:pPr>
      <w:r w:rsidRPr="00626C3E">
        <w:rPr>
          <w:b w:val="0"/>
          <w:sz w:val="20"/>
          <w:szCs w:val="20"/>
        </w:rPr>
        <w:t>от</w:t>
      </w:r>
      <w:r w:rsidR="00626C3E">
        <w:rPr>
          <w:b w:val="0"/>
          <w:sz w:val="20"/>
          <w:szCs w:val="20"/>
        </w:rPr>
        <w:t xml:space="preserve"> </w:t>
      </w:r>
      <w:r w:rsidR="00985E3F" w:rsidRPr="00626C3E">
        <w:rPr>
          <w:b w:val="0"/>
          <w:sz w:val="20"/>
          <w:szCs w:val="20"/>
        </w:rPr>
        <w:t>2024</w:t>
      </w:r>
      <w:r w:rsidR="00626C3E">
        <w:rPr>
          <w:b w:val="0"/>
          <w:sz w:val="20"/>
          <w:szCs w:val="20"/>
        </w:rPr>
        <w:t xml:space="preserve"> </w:t>
      </w:r>
      <w:r w:rsidR="00985E3F" w:rsidRPr="00626C3E">
        <w:rPr>
          <w:b w:val="0"/>
          <w:sz w:val="20"/>
          <w:szCs w:val="20"/>
        </w:rPr>
        <w:t>года</w:t>
      </w:r>
      <w:r w:rsidR="00626C3E">
        <w:rPr>
          <w:b w:val="0"/>
          <w:sz w:val="20"/>
        </w:rPr>
        <w:t xml:space="preserve"> </w:t>
      </w:r>
      <w:r w:rsidR="00985E3F" w:rsidRPr="00626C3E">
        <w:rPr>
          <w:b w:val="0"/>
          <w:sz w:val="20"/>
        </w:rPr>
        <w:t>№______</w:t>
      </w:r>
    </w:p>
    <w:p w:rsidR="00985E3F" w:rsidRPr="00626C3E" w:rsidRDefault="00985E3F" w:rsidP="00626C3E">
      <w:pPr>
        <w:pStyle w:val="ConsPlusTitle"/>
        <w:widowControl/>
        <w:jc w:val="right"/>
        <w:rPr>
          <w:sz w:val="20"/>
        </w:rPr>
      </w:pPr>
    </w:p>
    <w:p w:rsidR="00253064" w:rsidRPr="00626C3E" w:rsidRDefault="00253064" w:rsidP="00626C3E">
      <w:pPr>
        <w:spacing w:line="240" w:lineRule="auto"/>
        <w:ind w:firstLine="0"/>
        <w:jc w:val="center"/>
        <w:rPr>
          <w:b/>
        </w:rPr>
      </w:pPr>
      <w:r w:rsidRPr="00626C3E">
        <w:rPr>
          <w:b/>
        </w:rPr>
        <w:t>Распределение</w:t>
      </w:r>
      <w:r w:rsidR="00626C3E">
        <w:rPr>
          <w:b/>
        </w:rPr>
        <w:t xml:space="preserve"> </w:t>
      </w:r>
      <w:r w:rsidRPr="00626C3E">
        <w:rPr>
          <w:b/>
        </w:rPr>
        <w:t>бюджетных</w:t>
      </w:r>
      <w:r w:rsidR="00626C3E">
        <w:rPr>
          <w:b/>
        </w:rPr>
        <w:t xml:space="preserve"> </w:t>
      </w:r>
      <w:r w:rsidRPr="00626C3E">
        <w:rPr>
          <w:b/>
        </w:rPr>
        <w:t>ассигнований</w:t>
      </w:r>
      <w:r w:rsidR="00626C3E">
        <w:rPr>
          <w:b/>
        </w:rPr>
        <w:t xml:space="preserve"> </w:t>
      </w:r>
      <w:r w:rsidRPr="00626C3E">
        <w:rPr>
          <w:b/>
        </w:rPr>
        <w:t>бюджета</w:t>
      </w:r>
      <w:r w:rsidR="00626C3E">
        <w:rPr>
          <w:b/>
        </w:rPr>
        <w:t xml:space="preserve"> </w:t>
      </w:r>
      <w:r w:rsidRPr="00626C3E">
        <w:rPr>
          <w:b/>
        </w:rPr>
        <w:t>муниципального</w:t>
      </w:r>
      <w:r w:rsidR="00626C3E">
        <w:rPr>
          <w:b/>
        </w:rPr>
        <w:t xml:space="preserve"> </w:t>
      </w:r>
      <w:r w:rsidRPr="00626C3E">
        <w:rPr>
          <w:b/>
        </w:rPr>
        <w:t>округа</w:t>
      </w:r>
      <w:r w:rsidR="00626C3E">
        <w:rPr>
          <w:b/>
        </w:rPr>
        <w:t xml:space="preserve"> </w:t>
      </w:r>
      <w:r w:rsidRPr="00626C3E">
        <w:rPr>
          <w:b/>
        </w:rPr>
        <w:t>по</w:t>
      </w:r>
      <w:r w:rsidR="00626C3E">
        <w:rPr>
          <w:b/>
        </w:rPr>
        <w:t xml:space="preserve"> </w:t>
      </w:r>
      <w:r w:rsidRPr="00626C3E">
        <w:rPr>
          <w:b/>
        </w:rPr>
        <w:t>разделам,</w:t>
      </w:r>
      <w:r w:rsidR="00626C3E">
        <w:rPr>
          <w:b/>
        </w:rPr>
        <w:t xml:space="preserve"> </w:t>
      </w:r>
      <w:r w:rsidRPr="00626C3E">
        <w:rPr>
          <w:b/>
        </w:rPr>
        <w:t>подразделам,</w:t>
      </w:r>
      <w:r w:rsidR="00626C3E">
        <w:rPr>
          <w:b/>
        </w:rPr>
        <w:t xml:space="preserve"> </w:t>
      </w:r>
      <w:r w:rsidRPr="00626C3E">
        <w:rPr>
          <w:b/>
        </w:rPr>
        <w:t>целевым</w:t>
      </w:r>
      <w:r w:rsidR="00626C3E">
        <w:rPr>
          <w:b/>
        </w:rPr>
        <w:t xml:space="preserve"> </w:t>
      </w:r>
      <w:r w:rsidRPr="00626C3E">
        <w:rPr>
          <w:b/>
        </w:rPr>
        <w:t>статьям</w:t>
      </w:r>
      <w:r w:rsidR="00626C3E">
        <w:rPr>
          <w:b/>
        </w:rPr>
        <w:t xml:space="preserve"> </w:t>
      </w:r>
      <w:r w:rsidRPr="00626C3E">
        <w:rPr>
          <w:b/>
        </w:rPr>
        <w:t>и</w:t>
      </w:r>
      <w:r w:rsidR="00626C3E">
        <w:rPr>
          <w:b/>
        </w:rPr>
        <w:t xml:space="preserve"> </w:t>
      </w:r>
      <w:r w:rsidRPr="00626C3E">
        <w:rPr>
          <w:b/>
        </w:rPr>
        <w:t>видам</w:t>
      </w:r>
      <w:r w:rsidR="00626C3E">
        <w:rPr>
          <w:b/>
        </w:rPr>
        <w:t xml:space="preserve"> </w:t>
      </w:r>
      <w:r w:rsidRPr="00626C3E">
        <w:rPr>
          <w:b/>
        </w:rPr>
        <w:t>расходов</w:t>
      </w:r>
      <w:r w:rsidR="00626C3E">
        <w:rPr>
          <w:b/>
        </w:rPr>
        <w:t xml:space="preserve">  </w:t>
      </w:r>
      <w:r w:rsidRPr="00626C3E">
        <w:rPr>
          <w:b/>
        </w:rPr>
        <w:t>бюджета</w:t>
      </w:r>
      <w:r w:rsidR="00626C3E">
        <w:rPr>
          <w:b/>
        </w:rPr>
        <w:t xml:space="preserve"> </w:t>
      </w:r>
      <w:r w:rsidRPr="00626C3E">
        <w:rPr>
          <w:b/>
        </w:rPr>
        <w:t>на</w:t>
      </w:r>
      <w:r w:rsidR="00626C3E">
        <w:rPr>
          <w:b/>
        </w:rPr>
        <w:t xml:space="preserve"> </w:t>
      </w:r>
      <w:r w:rsidRPr="00626C3E">
        <w:rPr>
          <w:b/>
        </w:rPr>
        <w:t>2024</w:t>
      </w:r>
      <w:r w:rsidR="00626C3E">
        <w:rPr>
          <w:b/>
        </w:rPr>
        <w:t xml:space="preserve"> </w:t>
      </w:r>
      <w:r w:rsidRPr="00626C3E">
        <w:rPr>
          <w:b/>
        </w:rPr>
        <w:t>год</w:t>
      </w:r>
    </w:p>
    <w:p w:rsidR="00E27875" w:rsidRPr="00626C3E" w:rsidRDefault="00E27875" w:rsidP="00626C3E">
      <w:pPr>
        <w:pStyle w:val="ConsPlusTitle"/>
        <w:widowControl/>
        <w:jc w:val="right"/>
        <w:rPr>
          <w:sz w:val="20"/>
        </w:rPr>
      </w:pPr>
    </w:p>
    <w:tbl>
      <w:tblPr>
        <w:tblW w:w="9268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4"/>
        <w:gridCol w:w="744"/>
        <w:gridCol w:w="692"/>
        <w:gridCol w:w="1541"/>
        <w:gridCol w:w="705"/>
        <w:gridCol w:w="1462"/>
      </w:tblGrid>
      <w:tr w:rsidR="00F34A3F" w:rsidRPr="00626C3E" w:rsidTr="00626C3E">
        <w:trPr>
          <w:trHeight w:val="300"/>
          <w:jc w:val="center"/>
        </w:trPr>
        <w:tc>
          <w:tcPr>
            <w:tcW w:w="4124" w:type="dxa"/>
            <w:vMerge w:val="restart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Наименование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показателя</w:t>
            </w:r>
          </w:p>
        </w:tc>
        <w:tc>
          <w:tcPr>
            <w:tcW w:w="3682" w:type="dxa"/>
            <w:gridSpan w:val="4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Коды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  <w:hideMark/>
          </w:tcPr>
          <w:p w:rsid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Сумма</w:t>
            </w:r>
            <w:r w:rsidR="00626C3E">
              <w:rPr>
                <w:sz w:val="18"/>
                <w:szCs w:val="18"/>
              </w:rPr>
              <w:t xml:space="preserve"> </w:t>
            </w:r>
          </w:p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(тыс.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рублей)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626C3E">
              <w:rPr>
                <w:sz w:val="18"/>
                <w:szCs w:val="18"/>
              </w:rPr>
              <w:t>Рз</w:t>
            </w:r>
            <w:proofErr w:type="spellEnd"/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  <w:vMerge w:val="restart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626C3E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541" w:type="dxa"/>
            <w:vMerge w:val="restart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ЦСР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ВР</w:t>
            </w:r>
          </w:p>
        </w:tc>
        <w:tc>
          <w:tcPr>
            <w:tcW w:w="1462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44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92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41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05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62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Общегосударственные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вопросы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379,2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Функционирование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высшего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должностного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лица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624,3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Глава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образования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624,3</w:t>
            </w:r>
          </w:p>
        </w:tc>
      </w:tr>
      <w:tr w:rsidR="00F34A3F" w:rsidRPr="00626C3E" w:rsidTr="00626C3E">
        <w:trPr>
          <w:trHeight w:val="49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624,3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247,6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376,7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Представительные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органы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051,1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0000021100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051,1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0000021100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798,1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0000021100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253,0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Функционирование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высшего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исполнительного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местных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администраций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688,7</w:t>
            </w:r>
          </w:p>
        </w:tc>
      </w:tr>
      <w:tr w:rsidR="00F34A3F" w:rsidRPr="00626C3E" w:rsidTr="00626C3E">
        <w:trPr>
          <w:trHeight w:val="5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513,7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Центральный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аппарат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513,7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410,1</w:t>
            </w:r>
          </w:p>
        </w:tc>
      </w:tr>
      <w:tr w:rsidR="00F34A3F" w:rsidRPr="00626C3E" w:rsidTr="00626C3E">
        <w:trPr>
          <w:trHeight w:val="5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966,7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237,9</w:t>
            </w:r>
          </w:p>
        </w:tc>
      </w:tr>
      <w:tr w:rsidR="00F34A3F" w:rsidRPr="00626C3E" w:rsidTr="00626C3E">
        <w:trPr>
          <w:trHeight w:val="52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lastRenderedPageBreak/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205,5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678,5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109,0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569,5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ассигнования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425,1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425,1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имущество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земельного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314,9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прочих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853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0,2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Единая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субвенция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местным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бюджетам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716,7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716,7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550,5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166,2</w:t>
            </w:r>
          </w:p>
        </w:tc>
      </w:tr>
      <w:tr w:rsidR="00F34A3F" w:rsidRPr="00626C3E" w:rsidTr="00626C3E">
        <w:trPr>
          <w:trHeight w:val="75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Основное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мероприятие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"Анализ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состояния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условий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охраны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труда,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причин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производственного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травматизма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профессиональной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заболеваемости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территории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Забайкальского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края.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456,2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Осуществление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полномочий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сфере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труда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456,2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456,2</w:t>
            </w:r>
          </w:p>
        </w:tc>
      </w:tr>
      <w:tr w:rsidR="00F34A3F" w:rsidRPr="00626C3E" w:rsidTr="00626C3E">
        <w:trPr>
          <w:trHeight w:val="4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350,4</w:t>
            </w:r>
          </w:p>
        </w:tc>
      </w:tr>
      <w:tr w:rsidR="00F34A3F" w:rsidRPr="00626C3E" w:rsidTr="00626C3E">
        <w:trPr>
          <w:trHeight w:val="73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105,8</w:t>
            </w:r>
          </w:p>
        </w:tc>
      </w:tr>
      <w:tr w:rsidR="00F34A3F" w:rsidRPr="00626C3E" w:rsidTr="00626C3E">
        <w:trPr>
          <w:trHeight w:val="48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Осуществление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полномочия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созданию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административных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комиссий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Забайкальском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крае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2,1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Судебная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система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5,3</w:t>
            </w:r>
          </w:p>
        </w:tc>
      </w:tr>
      <w:tr w:rsidR="00F34A3F" w:rsidRPr="00626C3E" w:rsidTr="00626C3E">
        <w:trPr>
          <w:trHeight w:val="75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Осуществление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полномочий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составлению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(изменению)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списков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кандидатов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присяжные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заседатели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федеральных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судов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юрисдикции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Российской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Федерации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0000051200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5,3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0000051200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5,3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Обеспечение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деятельности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финансовых,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налоговых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таможенных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органов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органов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финансового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(финансово-бюджетного)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надзора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8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401,9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401,9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Центральный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аппарат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325,0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953,8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535,0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49,2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369,6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371,2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334,4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36,8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Руководитель</w:t>
            </w:r>
            <w:r w:rsidR="00626C3E">
              <w:rPr>
                <w:b/>
                <w:bCs/>
                <w:sz w:val="18"/>
                <w:szCs w:val="18"/>
              </w:rPr>
              <w:t xml:space="preserve">  </w:t>
            </w:r>
            <w:r w:rsidRPr="00626C3E">
              <w:rPr>
                <w:b/>
                <w:bCs/>
                <w:sz w:val="18"/>
                <w:szCs w:val="18"/>
              </w:rPr>
              <w:t>контрольно-счетной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палаты</w:t>
            </w:r>
            <w:r w:rsidR="00626C3E">
              <w:rPr>
                <w:b/>
                <w:bCs/>
                <w:sz w:val="18"/>
                <w:szCs w:val="18"/>
              </w:rPr>
              <w:t xml:space="preserve">  </w:t>
            </w:r>
            <w:r w:rsidRPr="00626C3E">
              <w:rPr>
                <w:b/>
                <w:bCs/>
                <w:sz w:val="18"/>
                <w:szCs w:val="18"/>
              </w:rPr>
              <w:t>муниципального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образования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его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заместители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00000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2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25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2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076,9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961,9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502,8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5,2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453,9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115,0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Резервные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фонды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фонды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местных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администраций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ассигнования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средства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870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Другие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общегосударственные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вопросы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601,9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Подведомственные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693,7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693,7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казенных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693,7</w:t>
            </w:r>
          </w:p>
        </w:tc>
      </w:tr>
      <w:tr w:rsidR="00F34A3F" w:rsidRPr="00626C3E" w:rsidTr="00626C3E">
        <w:trPr>
          <w:trHeight w:val="15"/>
          <w:jc w:val="center"/>
        </w:trPr>
        <w:tc>
          <w:tcPr>
            <w:tcW w:w="4124" w:type="dxa"/>
            <w:shd w:val="clear" w:color="auto" w:fill="auto"/>
            <w:noWrap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 w:rsidRPr="00626C3E">
              <w:rPr>
                <w:color w:val="000000"/>
                <w:sz w:val="18"/>
                <w:szCs w:val="18"/>
              </w:rPr>
              <w:t>Непрограммная</w:t>
            </w:r>
            <w:proofErr w:type="spellEnd"/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деятельность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Средства,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зарезервированные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устойчивости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0000070051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638,8</w:t>
            </w:r>
          </w:p>
        </w:tc>
      </w:tr>
      <w:tr w:rsidR="00F34A3F" w:rsidRPr="00626C3E" w:rsidTr="00626C3E">
        <w:trPr>
          <w:trHeight w:val="45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средства</w:t>
            </w:r>
          </w:p>
        </w:tc>
        <w:tc>
          <w:tcPr>
            <w:tcW w:w="74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0000070051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870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638,8</w:t>
            </w:r>
          </w:p>
        </w:tc>
      </w:tr>
      <w:tr w:rsidR="00F34A3F" w:rsidRPr="00626C3E" w:rsidTr="00626C3E">
        <w:trPr>
          <w:trHeight w:val="106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межбюджетных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трансфертов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районов,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городских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предоставляемые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поощрения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повышение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эффективности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расходов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</w:t>
            </w:r>
          </w:p>
        </w:tc>
        <w:tc>
          <w:tcPr>
            <w:tcW w:w="74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0000078186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53,7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0000078186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53,7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Целевые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color w:val="000000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204,7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"Профилактика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безнадзорности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правонарушений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несовершеннолетних"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18,5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18,5</w:t>
            </w:r>
          </w:p>
        </w:tc>
      </w:tr>
      <w:tr w:rsidR="00F34A3F" w:rsidRPr="00626C3E" w:rsidTr="00626C3E">
        <w:trPr>
          <w:trHeight w:val="7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"Профилактика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преступлений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правонарушений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территории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5" w:type="dxa"/>
            <w:shd w:val="clear" w:color="auto" w:fill="auto"/>
            <w:vAlign w:val="bottom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14,0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14,0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14,0</w:t>
            </w:r>
          </w:p>
        </w:tc>
      </w:tr>
      <w:tr w:rsidR="00F34A3F" w:rsidRPr="00626C3E" w:rsidTr="00626C3E">
        <w:trPr>
          <w:trHeight w:val="6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"Профилактика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террористической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экстремистской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5" w:type="dxa"/>
            <w:shd w:val="clear" w:color="auto" w:fill="auto"/>
            <w:vAlign w:val="bottom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99,2</w:t>
            </w:r>
          </w:p>
        </w:tc>
      </w:tr>
      <w:tr w:rsidR="00F34A3F" w:rsidRPr="00626C3E" w:rsidTr="00626C3E">
        <w:trPr>
          <w:trHeight w:val="4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99,2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99,2</w:t>
            </w:r>
          </w:p>
        </w:tc>
      </w:tr>
      <w:tr w:rsidR="00F34A3F" w:rsidRPr="00626C3E" w:rsidTr="00626C3E">
        <w:trPr>
          <w:trHeight w:val="9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"Комплексные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противодействия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табакокурению,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злоупотреблению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наркотиками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незаконному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обороту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алкоголизации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23,0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23,0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23,0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"Укрепление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здоровья"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00012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00012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противодействии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коррупции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Нерчинско-Заводском</w:t>
            </w:r>
            <w:proofErr w:type="spell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00015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Национальна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оборона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229,2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0000051180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552,4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0000051180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166,8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Поощрение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занимающихся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привлечению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военную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службу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510,0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средства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870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430,0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Национальная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безопасность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правоохранительная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деятельность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069,2</w:t>
            </w:r>
          </w:p>
        </w:tc>
      </w:tr>
      <w:tr w:rsidR="00F34A3F" w:rsidRPr="00626C3E" w:rsidTr="00626C3E">
        <w:trPr>
          <w:trHeight w:val="48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Защита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территории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чрезвычайных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ситуаций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природного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техногенного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характера,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гражданская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оборона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069,2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289,2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казенных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184,2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213,7</w:t>
            </w:r>
          </w:p>
        </w:tc>
      </w:tr>
      <w:tr w:rsidR="00F34A3F" w:rsidRPr="00626C3E" w:rsidTr="00626C3E">
        <w:trPr>
          <w:trHeight w:val="5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970,5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105,0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105,0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"Пожарная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безопасность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территории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Нерчинско-Заводского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период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2024-2026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год"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780,0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780,0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Национальная</w:t>
            </w:r>
            <w:r w:rsidR="00626C3E">
              <w:rPr>
                <w:b/>
                <w:bCs/>
                <w:sz w:val="18"/>
                <w:szCs w:val="18"/>
              </w:rPr>
              <w:t xml:space="preserve">  </w:t>
            </w:r>
            <w:r w:rsidRPr="00626C3E">
              <w:rPr>
                <w:b/>
                <w:bCs/>
                <w:sz w:val="18"/>
                <w:szCs w:val="18"/>
              </w:rPr>
              <w:t>экономика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733,4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Общеэкономические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вопросы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"Развитие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малого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среднего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предпринимательства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Нерчинско-Заводском</w:t>
            </w:r>
            <w:proofErr w:type="spell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2023-2025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гг."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Сельское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рыболовство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845,3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Организация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осуществлении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обращению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животными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владельцев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77265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711,3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77265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711,3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Субвенция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округов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осуществление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полномочия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обращению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животными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владельцев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134,0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91,4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Транспорт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мероприятия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благоустройству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60605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60605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Дорожное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(дорожные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фонды)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838,1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Дорожное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хозяйство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Поддержка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дорожного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530,1</w:t>
            </w:r>
          </w:p>
        </w:tc>
      </w:tr>
      <w:tr w:rsidR="00F34A3F" w:rsidRPr="00626C3E" w:rsidTr="00626C3E">
        <w:trPr>
          <w:trHeight w:val="73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Капитальный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автомобильных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дорог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пользования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пунктов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530,1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530,1</w:t>
            </w:r>
          </w:p>
        </w:tc>
      </w:tr>
      <w:tr w:rsidR="00F34A3F" w:rsidRPr="00626C3E" w:rsidTr="00626C3E">
        <w:trPr>
          <w:trHeight w:val="43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380,1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150,0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"Безопасность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дорожного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движения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территории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Нерчинско-Заводского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0000000013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308,0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0000000013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308,0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Жилищно-коммунальное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хозяйство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7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955,4</w:t>
            </w:r>
          </w:p>
        </w:tc>
      </w:tr>
      <w:tr w:rsidR="00F34A3F" w:rsidRPr="00626C3E" w:rsidTr="00626C3E">
        <w:trPr>
          <w:trHeight w:val="2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Коммунальное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хозяйство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639,4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безвозмездные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безвозвратные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перечисления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742,7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740,3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формирования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материального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резерва,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резервов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материальных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545,3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195,0</w:t>
            </w:r>
          </w:p>
        </w:tc>
      </w:tr>
      <w:tr w:rsidR="00F34A3F" w:rsidRPr="00626C3E" w:rsidTr="00626C3E">
        <w:trPr>
          <w:trHeight w:val="70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Исполнение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судебных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актов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мировых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соглашений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возмещению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причиненного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вреда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831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proofErr w:type="gram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входящих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состав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Дальневосточного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858,8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858,8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proofErr w:type="gram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входящих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состав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Дальневосточного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316,0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местных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администраций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0000000705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294,0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0000000705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294,0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мероприятия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благоустройству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0000060605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0000060605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Образование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398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222,8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Дополнительное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образование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833,0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475,0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550,0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786,4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786,4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786,4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786,4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021,6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021,6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Дошкольное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901,1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Детские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дошкольные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82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Разработка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проектно-сметной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документации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капитального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0000071448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792,0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0000071448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792,0</w:t>
            </w:r>
          </w:p>
        </w:tc>
      </w:tr>
      <w:tr w:rsidR="00F34A3F" w:rsidRPr="00626C3E" w:rsidTr="00626C3E">
        <w:trPr>
          <w:trHeight w:val="73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гарантий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реализации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прав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получение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общедоступного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lastRenderedPageBreak/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общедоступного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начального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основного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378,8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378,8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378,8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608,3</w:t>
            </w:r>
          </w:p>
        </w:tc>
      </w:tr>
      <w:tr w:rsidR="00F34A3F" w:rsidRPr="00626C3E" w:rsidTr="00626C3E">
        <w:trPr>
          <w:trHeight w:val="6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межбюджетные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трансферты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присмотр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уход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осваивающими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дошкольных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детьми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военнослужащих,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выполняющих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возложенные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задачи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период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специальной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операции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608,3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Общее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285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954,4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Школы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–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сады,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школы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начальные,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неполные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средние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78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Ежемесячное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вознаграждение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классное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педагогическим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866,0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866,0</w:t>
            </w:r>
          </w:p>
        </w:tc>
      </w:tr>
      <w:tr w:rsidR="00F34A3F" w:rsidRPr="00626C3E" w:rsidTr="00626C3E">
        <w:trPr>
          <w:trHeight w:val="11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районных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коэффициентов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процентных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надбавок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стаж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Крайнего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Севера,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где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районные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коэффициенты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ежемесячному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вознаграждению,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классное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педагогическим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общеообразовательных</w:t>
            </w:r>
            <w:proofErr w:type="spell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0000071031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367,7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0000071031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367,7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Разработка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проектно-сметной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документации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капитального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0000071448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810,0</w:t>
            </w:r>
          </w:p>
        </w:tc>
      </w:tr>
      <w:tr w:rsidR="00F34A3F" w:rsidRPr="00626C3E" w:rsidTr="00626C3E">
        <w:trPr>
          <w:trHeight w:val="109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гарантий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реализации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прав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получение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общедоступного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общедоступного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начального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основного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629,4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629,4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629,4</w:t>
            </w:r>
          </w:p>
        </w:tc>
      </w:tr>
      <w:tr w:rsidR="00F34A3F" w:rsidRPr="00626C3E" w:rsidTr="00626C3E">
        <w:trPr>
          <w:trHeight w:val="75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629,4</w:t>
            </w:r>
          </w:p>
        </w:tc>
      </w:tr>
      <w:tr w:rsidR="00F34A3F" w:rsidRPr="00626C3E" w:rsidTr="00626C3E">
        <w:trPr>
          <w:trHeight w:val="79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lastRenderedPageBreak/>
              <w:t>Основное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мероприятие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гарантий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социальной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поддержке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обучающихся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оказавшихся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трудной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жизненной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ситуации"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180,7</w:t>
            </w:r>
          </w:p>
        </w:tc>
      </w:tr>
      <w:tr w:rsidR="00F34A3F" w:rsidRPr="00626C3E" w:rsidTr="00626C3E">
        <w:trPr>
          <w:trHeight w:val="58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бесплатным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питанием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из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малоимущих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семей,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обучающихся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общеобразовательных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180,7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180,7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180,7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646,7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646,7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33,6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33,6</w:t>
            </w:r>
          </w:p>
        </w:tc>
      </w:tr>
      <w:tr w:rsidR="00F34A3F" w:rsidRPr="00626C3E" w:rsidTr="00626C3E">
        <w:trPr>
          <w:trHeight w:val="52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горячим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питанием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</w:t>
            </w:r>
            <w:proofErr w:type="gramStart"/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,</w:t>
            </w:r>
            <w:proofErr w:type="gramEnd"/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обучающихся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общеобразовательных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L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30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40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633,4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L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30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40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633,4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L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30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40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633,4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Обновление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МТБ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занятий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физической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культурой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спортом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организациях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000E250980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335,9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000E250980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335,9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000E250980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335,9</w:t>
            </w:r>
          </w:p>
        </w:tc>
      </w:tr>
      <w:tr w:rsidR="00F34A3F" w:rsidRPr="00626C3E" w:rsidTr="00626C3E">
        <w:trPr>
          <w:trHeight w:val="10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межбюджетные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трансферты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льготным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питанием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учебное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время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обучающихся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5-11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классах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военнослужащих,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выполняющих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возложенные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задачи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период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специальной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операции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71219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545,9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71219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545,9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71219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545,9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"Дети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250,0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лицам,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привлекаемым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согласно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законодательству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выполнения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отдельных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полномочий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113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75,0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175,0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175,0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175,0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Молодежная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политика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оздоровление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детей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534,3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Организация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отдыха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оздоровления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094,8</w:t>
            </w:r>
          </w:p>
        </w:tc>
      </w:tr>
      <w:tr w:rsidR="00F34A3F" w:rsidRPr="00626C3E" w:rsidTr="00626C3E">
        <w:trPr>
          <w:trHeight w:val="5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094,8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094,8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094,8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Другие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вопросы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в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области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образования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10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439,5</w:t>
            </w:r>
          </w:p>
        </w:tc>
      </w:tr>
      <w:tr w:rsidR="00F34A3F" w:rsidRPr="00626C3E" w:rsidTr="00626C3E">
        <w:trPr>
          <w:trHeight w:val="5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Центральный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аппарат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634,3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622,2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007,1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9,0</w:t>
            </w:r>
          </w:p>
        </w:tc>
      </w:tr>
      <w:tr w:rsidR="00F34A3F" w:rsidRPr="00626C3E" w:rsidTr="00626C3E">
        <w:trPr>
          <w:trHeight w:val="8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606,1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12,1</w:t>
            </w:r>
          </w:p>
        </w:tc>
      </w:tr>
      <w:tr w:rsidR="00F34A3F" w:rsidRPr="00626C3E" w:rsidTr="00626C3E">
        <w:trPr>
          <w:trHeight w:val="10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Учебно-методические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кабинеты,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централизованные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бухгалтерии,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группы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хозяйственного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обслуживания,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учебные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фильмотеки,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межшкольные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учебно-производственные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комбинаты,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логопедические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пункты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274,7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274,7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906,5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756,9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134,6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147,2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114,8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032,4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41,0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имущество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земельного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21,0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прочих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853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15,0</w:t>
            </w:r>
          </w:p>
        </w:tc>
      </w:tr>
      <w:tr w:rsidR="00F34A3F" w:rsidRPr="00626C3E" w:rsidTr="00626C3E">
        <w:trPr>
          <w:trHeight w:val="97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Основное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мероприятие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гарантий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социальной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поддержке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обучающихся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оказавшихся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трудной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жизненной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ситуации"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14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2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498,1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000000" w:fill="FFFFFF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Администрирование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полномочия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осуществлению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деятельности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опеке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попечительству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над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несовершеннолетними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498,1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368,1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006,2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58,0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303,9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130,0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130,0</w:t>
            </w:r>
          </w:p>
        </w:tc>
      </w:tr>
      <w:tr w:rsidR="00F34A3F" w:rsidRPr="00626C3E" w:rsidTr="00626C3E">
        <w:trPr>
          <w:trHeight w:val="43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Единая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субвенция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местным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бюджетам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казенных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24,9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Культура,</w:t>
            </w:r>
            <w:r w:rsidR="00626C3E">
              <w:rPr>
                <w:b/>
                <w:bCs/>
                <w:sz w:val="18"/>
                <w:szCs w:val="18"/>
              </w:rPr>
              <w:t xml:space="preserve">  </w:t>
            </w:r>
            <w:r w:rsidRPr="00626C3E">
              <w:rPr>
                <w:b/>
                <w:bCs/>
                <w:sz w:val="18"/>
                <w:szCs w:val="18"/>
              </w:rPr>
              <w:t>кинематография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911,2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Культура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407,4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884,3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884,3</w:t>
            </w:r>
          </w:p>
        </w:tc>
      </w:tr>
      <w:tr w:rsidR="00F34A3F" w:rsidRPr="00626C3E" w:rsidTr="00626C3E">
        <w:trPr>
          <w:trHeight w:val="82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884,3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Музеи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постоянные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выставки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7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Библиотеки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49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7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Другие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вопросы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области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культуры,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кинематографии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503,8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099,6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Центральный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аппарат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099,6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087,8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804,2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40,8</w:t>
            </w:r>
          </w:p>
        </w:tc>
      </w:tr>
      <w:tr w:rsidR="00F34A3F" w:rsidRPr="00626C3E" w:rsidTr="00626C3E">
        <w:trPr>
          <w:trHeight w:val="78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242,8</w:t>
            </w:r>
          </w:p>
        </w:tc>
      </w:tr>
      <w:tr w:rsidR="00F34A3F" w:rsidRPr="00626C3E" w:rsidTr="00626C3E">
        <w:trPr>
          <w:trHeight w:val="4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11,8</w:t>
            </w:r>
          </w:p>
        </w:tc>
      </w:tr>
      <w:tr w:rsidR="00F34A3F" w:rsidRPr="00626C3E" w:rsidTr="00626C3E">
        <w:trPr>
          <w:trHeight w:val="48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11,8</w:t>
            </w:r>
          </w:p>
        </w:tc>
      </w:tr>
      <w:tr w:rsidR="00F34A3F" w:rsidRPr="00626C3E" w:rsidTr="00626C3E">
        <w:trPr>
          <w:trHeight w:val="70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Учебно-методические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кабинеты,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централизованные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бухгалтерии,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группы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обслуживания,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учебные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фильмотеки,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межшкольные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учебно-производственные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комбинаты,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логопедические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пункты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404,2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404,2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268,8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203,4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4,0</w:t>
            </w:r>
          </w:p>
        </w:tc>
      </w:tr>
      <w:tr w:rsidR="00F34A3F" w:rsidRPr="00626C3E" w:rsidTr="00626C3E">
        <w:trPr>
          <w:trHeight w:val="5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61,4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134,9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84,9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19,0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853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0,5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800,0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Социальная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политика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17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710,4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Пенсионное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пенсиям,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дополнительное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пенсионное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пенсиям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служащих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Публичные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45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Пенсии,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выплачиваемые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сектора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Охрана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семьи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детства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8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138,2</w:t>
            </w:r>
          </w:p>
        </w:tc>
      </w:tr>
      <w:tr w:rsidR="00F34A3F" w:rsidRPr="00626C3E" w:rsidTr="00626C3E">
        <w:trPr>
          <w:trHeight w:val="49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Государственная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программа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Забайкальского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края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"Развитие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Забайкальского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края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2014–2020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годы"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138,2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noWrap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Подпрограмма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"Развитие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138,2</w:t>
            </w:r>
          </w:p>
        </w:tc>
      </w:tr>
      <w:tr w:rsidR="00F34A3F" w:rsidRPr="00626C3E" w:rsidTr="00626C3E">
        <w:trPr>
          <w:trHeight w:val="100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lastRenderedPageBreak/>
              <w:t>Основное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мероприятие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"Создание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дополнительных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мест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(муниципальных)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развитие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вариативных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форм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социальная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поддержка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семей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детьми,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посещающими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дошкольные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организации"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139,1</w:t>
            </w:r>
          </w:p>
        </w:tc>
      </w:tr>
      <w:tr w:rsidR="00F34A3F" w:rsidRPr="00626C3E" w:rsidTr="00626C3E">
        <w:trPr>
          <w:trHeight w:val="106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Предоставление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компенсации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части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платы,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взимаемой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родителей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(законных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представителей)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присмотр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уход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детьми,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осваивающими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программы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139,1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0,7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138,4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Пособия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138,4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переданных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патронат,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лицам,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из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числа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детей-сирот,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достигшим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лет,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обучающимся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очной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форме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организациях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124,5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123,9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Публичные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123,9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Пособия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поддержки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313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123,9</w:t>
            </w:r>
          </w:p>
        </w:tc>
      </w:tr>
      <w:tr w:rsidR="00F34A3F" w:rsidRPr="00626C3E" w:rsidTr="00626C3E">
        <w:trPr>
          <w:trHeight w:val="5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Ежемесячные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средства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детей-сирот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оставшихся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попечения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родителей,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приемных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семьях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678,4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3,4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675,0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Публичные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675,0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Пособия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313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675,0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Вознаграждение,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причитающееся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приемному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родителю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501,3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2,5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498,8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Приобретение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пользу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323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498,8</w:t>
            </w:r>
          </w:p>
        </w:tc>
      </w:tr>
      <w:tr w:rsidR="00F34A3F" w:rsidRPr="00626C3E" w:rsidTr="00626C3E">
        <w:trPr>
          <w:trHeight w:val="43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Назначение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выплата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ежемесячных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денежных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средств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лицам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из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числа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детей-сирот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оставшихся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без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попечения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родителей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694,9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33,5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33,5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Публичные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661,4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Пособия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313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661,4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Другие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вопросы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политики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970,0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"Поддержка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семей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мобилизованных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820,0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кроме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820,0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Пособия,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кроме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820,0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Проведение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капитального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жилых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помещений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отдельных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категорий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0000004927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кроме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0000004927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Приобретение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пользу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0000004927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323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150,0</w:t>
            </w:r>
          </w:p>
        </w:tc>
      </w:tr>
      <w:tr w:rsidR="00F34A3F" w:rsidRPr="00626C3E" w:rsidTr="00626C3E">
        <w:trPr>
          <w:trHeight w:val="2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Физическая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культура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спорт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Другие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вопросы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физической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культуры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спорта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4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proofErr w:type="gramStart"/>
            <w:r w:rsidRPr="00626C3E">
              <w:rPr>
                <w:sz w:val="18"/>
                <w:szCs w:val="18"/>
              </w:rPr>
              <w:t>"Р</w:t>
            </w:r>
            <w:proofErr w:type="gramEnd"/>
            <w:r w:rsidRPr="00626C3E">
              <w:rPr>
                <w:sz w:val="18"/>
                <w:szCs w:val="18"/>
              </w:rPr>
              <w:t>азвитие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физической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культуры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спорта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округе"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62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4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Средства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массовой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информации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Периодическая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печать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издательства</w:t>
            </w:r>
            <w:r w:rsidR="00626C3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Периодические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издания,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органами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законодательной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исполнительной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2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  <w:r w:rsidR="00626C3E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620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7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621</w:t>
            </w:r>
          </w:p>
        </w:tc>
        <w:tc>
          <w:tcPr>
            <w:tcW w:w="1462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Итого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расходов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609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860,8</w:t>
            </w:r>
          </w:p>
        </w:tc>
      </w:tr>
    </w:tbl>
    <w:p w:rsidR="00F167E1" w:rsidRPr="00626C3E" w:rsidRDefault="00626C3E" w:rsidP="00626C3E">
      <w:pPr>
        <w:spacing w:line="240" w:lineRule="auto"/>
        <w:ind w:firstLine="0"/>
        <w:jc w:val="left"/>
        <w:rPr>
          <w:b/>
          <w:bCs/>
          <w:szCs w:val="28"/>
        </w:rPr>
      </w:pPr>
      <w:r>
        <w:rPr>
          <w:b/>
          <w:bCs/>
          <w:szCs w:val="28"/>
        </w:rPr>
        <w:br w:type="page"/>
      </w:r>
    </w:p>
    <w:p w:rsidR="00226D75" w:rsidRPr="00626C3E" w:rsidRDefault="00226D75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lastRenderedPageBreak/>
        <w:t>Приложение</w:t>
      </w:r>
      <w:r w:rsidR="00626C3E">
        <w:rPr>
          <w:sz w:val="20"/>
        </w:rPr>
        <w:t xml:space="preserve"> </w:t>
      </w:r>
      <w:r w:rsidRPr="00626C3E">
        <w:rPr>
          <w:sz w:val="20"/>
        </w:rPr>
        <w:t>N7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к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решению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Совета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внесении</w:t>
      </w:r>
      <w:r w:rsidR="00626C3E">
        <w:rPr>
          <w:sz w:val="20"/>
        </w:rPr>
        <w:t xml:space="preserve"> </w:t>
      </w:r>
      <w:r w:rsidRPr="00626C3E">
        <w:rPr>
          <w:sz w:val="20"/>
        </w:rPr>
        <w:t>изменений</w:t>
      </w:r>
      <w:r w:rsidR="00626C3E">
        <w:rPr>
          <w:sz w:val="20"/>
        </w:rPr>
        <w:t xml:space="preserve"> </w:t>
      </w:r>
      <w:r w:rsidRPr="00626C3E">
        <w:rPr>
          <w:sz w:val="20"/>
        </w:rPr>
        <w:t>в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решение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от</w:t>
      </w:r>
      <w:r w:rsidR="00626C3E">
        <w:rPr>
          <w:sz w:val="20"/>
        </w:rPr>
        <w:t xml:space="preserve"> </w:t>
      </w:r>
      <w:r w:rsidRPr="00626C3E">
        <w:rPr>
          <w:sz w:val="20"/>
        </w:rPr>
        <w:t>21</w:t>
      </w:r>
      <w:r w:rsidR="00626C3E">
        <w:rPr>
          <w:sz w:val="20"/>
        </w:rPr>
        <w:t xml:space="preserve"> </w:t>
      </w:r>
      <w:r w:rsidRPr="00626C3E">
        <w:rPr>
          <w:sz w:val="20"/>
        </w:rPr>
        <w:t>декабря</w:t>
      </w:r>
      <w:r w:rsidR="00626C3E">
        <w:rPr>
          <w:sz w:val="20"/>
        </w:rPr>
        <w:t xml:space="preserve"> </w:t>
      </w:r>
      <w:r w:rsidRPr="00626C3E">
        <w:rPr>
          <w:sz w:val="20"/>
        </w:rPr>
        <w:t>2023</w:t>
      </w:r>
      <w:r w:rsidR="00626C3E">
        <w:rPr>
          <w:sz w:val="20"/>
        </w:rPr>
        <w:t xml:space="preserve"> </w:t>
      </w:r>
      <w:r w:rsidRPr="00626C3E">
        <w:rPr>
          <w:sz w:val="20"/>
        </w:rPr>
        <w:t>г.</w:t>
      </w:r>
      <w:r w:rsidR="00626C3E">
        <w:rPr>
          <w:sz w:val="20"/>
        </w:rPr>
        <w:t xml:space="preserve"> </w:t>
      </w:r>
      <w:r w:rsidRPr="00626C3E">
        <w:rPr>
          <w:sz w:val="20"/>
        </w:rPr>
        <w:t>№</w:t>
      </w:r>
      <w:r w:rsidR="00626C3E">
        <w:rPr>
          <w:sz w:val="20"/>
        </w:rPr>
        <w:t xml:space="preserve"> </w:t>
      </w:r>
      <w:r w:rsidRPr="00626C3E">
        <w:rPr>
          <w:sz w:val="20"/>
        </w:rPr>
        <w:t>200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бюджете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</w:p>
    <w:p w:rsidR="00985E3F" w:rsidRPr="00626C3E" w:rsidRDefault="00626C3E" w:rsidP="00626C3E">
      <w:pPr>
        <w:spacing w:line="240" w:lineRule="auto"/>
        <w:ind w:firstLine="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626C3E">
        <w:rPr>
          <w:sz w:val="20"/>
        </w:rPr>
        <w:t>на</w:t>
      </w:r>
      <w:r>
        <w:rPr>
          <w:sz w:val="20"/>
        </w:rPr>
        <w:t xml:space="preserve"> </w:t>
      </w:r>
      <w:r w:rsidR="00985E3F" w:rsidRPr="00626C3E">
        <w:rPr>
          <w:sz w:val="20"/>
        </w:rPr>
        <w:t>2024</w:t>
      </w:r>
      <w:r>
        <w:rPr>
          <w:sz w:val="20"/>
        </w:rPr>
        <w:t xml:space="preserve">  </w:t>
      </w:r>
      <w:r w:rsidR="00985E3F" w:rsidRPr="00626C3E">
        <w:rPr>
          <w:sz w:val="20"/>
        </w:rPr>
        <w:t>и</w:t>
      </w:r>
      <w:r>
        <w:rPr>
          <w:sz w:val="20"/>
        </w:rPr>
        <w:t xml:space="preserve"> </w:t>
      </w:r>
      <w:r w:rsidR="00985E3F" w:rsidRPr="00626C3E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626C3E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626C3E">
        <w:rPr>
          <w:sz w:val="20"/>
        </w:rPr>
        <w:t>2025-2026год»</w:t>
      </w:r>
      <w:r>
        <w:rPr>
          <w:sz w:val="20"/>
        </w:rPr>
        <w:t xml:space="preserve"> </w:t>
      </w:r>
    </w:p>
    <w:p w:rsidR="008E03ED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от</w:t>
      </w:r>
      <w:r w:rsidR="00626C3E">
        <w:rPr>
          <w:sz w:val="20"/>
        </w:rPr>
        <w:t xml:space="preserve"> </w:t>
      </w:r>
      <w:r w:rsidRPr="00626C3E">
        <w:rPr>
          <w:sz w:val="20"/>
        </w:rPr>
        <w:t>2024</w:t>
      </w:r>
      <w:r w:rsidR="00626C3E">
        <w:rPr>
          <w:sz w:val="20"/>
        </w:rPr>
        <w:t xml:space="preserve"> </w:t>
      </w:r>
      <w:r w:rsidRPr="00626C3E">
        <w:rPr>
          <w:sz w:val="20"/>
        </w:rPr>
        <w:t>года</w:t>
      </w:r>
      <w:r w:rsidR="00626C3E">
        <w:rPr>
          <w:sz w:val="20"/>
        </w:rPr>
        <w:t xml:space="preserve"> </w:t>
      </w:r>
      <w:r w:rsidRPr="00626C3E">
        <w:rPr>
          <w:sz w:val="20"/>
        </w:rPr>
        <w:t>№______</w:t>
      </w:r>
    </w:p>
    <w:p w:rsidR="00985E3F" w:rsidRPr="00626C3E" w:rsidRDefault="00985E3F" w:rsidP="00626C3E">
      <w:pPr>
        <w:spacing w:line="240" w:lineRule="auto"/>
        <w:ind w:firstLine="0"/>
        <w:jc w:val="center"/>
        <w:rPr>
          <w:sz w:val="24"/>
        </w:rPr>
      </w:pPr>
    </w:p>
    <w:p w:rsidR="008E03ED" w:rsidRDefault="008E03ED" w:rsidP="00626C3E">
      <w:pPr>
        <w:spacing w:line="240" w:lineRule="auto"/>
        <w:ind w:firstLine="0"/>
        <w:jc w:val="center"/>
        <w:rPr>
          <w:b/>
        </w:rPr>
      </w:pPr>
      <w:r w:rsidRPr="00626C3E">
        <w:rPr>
          <w:b/>
        </w:rPr>
        <w:t>Распределение</w:t>
      </w:r>
      <w:r w:rsidR="00626C3E">
        <w:rPr>
          <w:b/>
        </w:rPr>
        <w:t xml:space="preserve"> </w:t>
      </w:r>
      <w:r w:rsidRPr="00626C3E">
        <w:rPr>
          <w:b/>
        </w:rPr>
        <w:t>бюджетных</w:t>
      </w:r>
      <w:r w:rsidR="00626C3E">
        <w:rPr>
          <w:b/>
        </w:rPr>
        <w:t xml:space="preserve"> </w:t>
      </w:r>
      <w:r w:rsidRPr="00626C3E">
        <w:rPr>
          <w:b/>
        </w:rPr>
        <w:t>ассигнований</w:t>
      </w:r>
      <w:r w:rsidR="00626C3E">
        <w:rPr>
          <w:b/>
        </w:rPr>
        <w:t xml:space="preserve"> </w:t>
      </w:r>
      <w:r w:rsidRPr="00626C3E">
        <w:rPr>
          <w:b/>
        </w:rPr>
        <w:t>бюджета</w:t>
      </w:r>
      <w:r w:rsidR="00626C3E">
        <w:rPr>
          <w:b/>
        </w:rPr>
        <w:t xml:space="preserve"> </w:t>
      </w:r>
      <w:r w:rsidRPr="00626C3E">
        <w:rPr>
          <w:b/>
        </w:rPr>
        <w:t>муниципального</w:t>
      </w:r>
      <w:r w:rsidR="00626C3E">
        <w:rPr>
          <w:b/>
        </w:rPr>
        <w:t xml:space="preserve"> </w:t>
      </w:r>
      <w:r w:rsidRPr="00626C3E">
        <w:rPr>
          <w:b/>
        </w:rPr>
        <w:t>округа</w:t>
      </w:r>
      <w:r w:rsidR="00626C3E">
        <w:rPr>
          <w:b/>
        </w:rPr>
        <w:t xml:space="preserve"> </w:t>
      </w:r>
      <w:r w:rsidRPr="00626C3E">
        <w:rPr>
          <w:b/>
        </w:rPr>
        <w:t>по</w:t>
      </w:r>
      <w:r w:rsidR="00626C3E">
        <w:rPr>
          <w:b/>
        </w:rPr>
        <w:t xml:space="preserve"> </w:t>
      </w:r>
      <w:r w:rsidRPr="00626C3E">
        <w:rPr>
          <w:b/>
        </w:rPr>
        <w:t>разделам,</w:t>
      </w:r>
      <w:r w:rsidR="00626C3E">
        <w:rPr>
          <w:b/>
        </w:rPr>
        <w:t xml:space="preserve"> </w:t>
      </w:r>
      <w:r w:rsidRPr="00626C3E">
        <w:rPr>
          <w:b/>
        </w:rPr>
        <w:t>подразделам,</w:t>
      </w:r>
      <w:r w:rsidR="00626C3E">
        <w:rPr>
          <w:b/>
        </w:rPr>
        <w:t xml:space="preserve"> </w:t>
      </w:r>
      <w:r w:rsidRPr="00626C3E">
        <w:rPr>
          <w:b/>
        </w:rPr>
        <w:t>целевым</w:t>
      </w:r>
      <w:r w:rsidR="00626C3E">
        <w:rPr>
          <w:b/>
        </w:rPr>
        <w:t xml:space="preserve"> </w:t>
      </w:r>
      <w:r w:rsidRPr="00626C3E">
        <w:rPr>
          <w:b/>
        </w:rPr>
        <w:t>статьям</w:t>
      </w:r>
      <w:r w:rsidR="00626C3E">
        <w:rPr>
          <w:b/>
        </w:rPr>
        <w:t xml:space="preserve"> </w:t>
      </w:r>
      <w:r w:rsidRPr="00626C3E">
        <w:rPr>
          <w:b/>
        </w:rPr>
        <w:t>и</w:t>
      </w:r>
      <w:r w:rsidR="00626C3E">
        <w:rPr>
          <w:b/>
        </w:rPr>
        <w:t xml:space="preserve"> </w:t>
      </w:r>
      <w:r w:rsidRPr="00626C3E">
        <w:rPr>
          <w:b/>
        </w:rPr>
        <w:t>видам</w:t>
      </w:r>
      <w:r w:rsidR="00626C3E">
        <w:rPr>
          <w:b/>
        </w:rPr>
        <w:t xml:space="preserve"> </w:t>
      </w:r>
      <w:r w:rsidRPr="00626C3E">
        <w:rPr>
          <w:b/>
        </w:rPr>
        <w:t>расходов</w:t>
      </w:r>
      <w:r w:rsidR="00626C3E">
        <w:rPr>
          <w:b/>
        </w:rPr>
        <w:t xml:space="preserve"> </w:t>
      </w:r>
      <w:r w:rsidRPr="00626C3E">
        <w:rPr>
          <w:b/>
        </w:rPr>
        <w:t>в</w:t>
      </w:r>
      <w:r w:rsidR="00626C3E">
        <w:rPr>
          <w:b/>
        </w:rPr>
        <w:t xml:space="preserve"> </w:t>
      </w:r>
      <w:r w:rsidRPr="00626C3E">
        <w:rPr>
          <w:b/>
        </w:rPr>
        <w:t>ведомственной</w:t>
      </w:r>
      <w:r w:rsidR="00626C3E">
        <w:rPr>
          <w:b/>
        </w:rPr>
        <w:t xml:space="preserve"> </w:t>
      </w:r>
      <w:r w:rsidRPr="00626C3E">
        <w:rPr>
          <w:b/>
        </w:rPr>
        <w:t>структуре</w:t>
      </w:r>
      <w:r w:rsidR="00626C3E">
        <w:rPr>
          <w:b/>
        </w:rPr>
        <w:t xml:space="preserve"> </w:t>
      </w:r>
      <w:r w:rsidRPr="00626C3E">
        <w:rPr>
          <w:b/>
        </w:rPr>
        <w:t>расходов</w:t>
      </w:r>
      <w:r w:rsidR="00626C3E">
        <w:rPr>
          <w:b/>
        </w:rPr>
        <w:t xml:space="preserve"> </w:t>
      </w:r>
      <w:r w:rsidRPr="00626C3E">
        <w:rPr>
          <w:b/>
        </w:rPr>
        <w:t>бюджета</w:t>
      </w:r>
      <w:r w:rsidR="00626C3E">
        <w:rPr>
          <w:b/>
        </w:rPr>
        <w:t xml:space="preserve"> </w:t>
      </w:r>
      <w:r w:rsidRPr="00626C3E">
        <w:rPr>
          <w:b/>
        </w:rPr>
        <w:t>на</w:t>
      </w:r>
      <w:r w:rsidR="00626C3E">
        <w:rPr>
          <w:b/>
        </w:rPr>
        <w:t xml:space="preserve"> </w:t>
      </w:r>
      <w:r w:rsidRPr="00626C3E">
        <w:rPr>
          <w:b/>
        </w:rPr>
        <w:t>2024</w:t>
      </w:r>
      <w:r w:rsidR="00626C3E">
        <w:rPr>
          <w:b/>
        </w:rPr>
        <w:t xml:space="preserve"> </w:t>
      </w:r>
      <w:r w:rsidRPr="00626C3E">
        <w:rPr>
          <w:b/>
        </w:rPr>
        <w:t>год</w:t>
      </w:r>
    </w:p>
    <w:p w:rsidR="00626C3E" w:rsidRPr="00626C3E" w:rsidRDefault="00626C3E" w:rsidP="00626C3E">
      <w:pPr>
        <w:spacing w:line="240" w:lineRule="auto"/>
        <w:ind w:firstLine="0"/>
        <w:jc w:val="center"/>
        <w:rPr>
          <w:b/>
        </w:rPr>
      </w:pPr>
    </w:p>
    <w:tbl>
      <w:tblPr>
        <w:tblW w:w="10233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4"/>
        <w:gridCol w:w="992"/>
        <w:gridCol w:w="744"/>
        <w:gridCol w:w="692"/>
        <w:gridCol w:w="1541"/>
        <w:gridCol w:w="705"/>
        <w:gridCol w:w="1435"/>
      </w:tblGrid>
      <w:tr w:rsidR="00F34A3F" w:rsidRPr="00626C3E" w:rsidTr="00626C3E">
        <w:trPr>
          <w:trHeight w:val="300"/>
          <w:jc w:val="center"/>
        </w:trPr>
        <w:tc>
          <w:tcPr>
            <w:tcW w:w="4124" w:type="dxa"/>
            <w:vMerge w:val="restart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Наименование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Код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главного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распорядителя</w:t>
            </w:r>
          </w:p>
        </w:tc>
        <w:tc>
          <w:tcPr>
            <w:tcW w:w="3682" w:type="dxa"/>
            <w:gridSpan w:val="4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Коды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vMerge w:val="restart"/>
            <w:shd w:val="clear" w:color="auto" w:fill="auto"/>
            <w:vAlign w:val="center"/>
            <w:hideMark/>
          </w:tcPr>
          <w:p w:rsid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Сумма</w:t>
            </w:r>
            <w:r w:rsidR="00626C3E">
              <w:rPr>
                <w:sz w:val="18"/>
                <w:szCs w:val="18"/>
              </w:rPr>
              <w:t xml:space="preserve"> </w:t>
            </w:r>
          </w:p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(тыс.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рублей)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626C3E">
              <w:rPr>
                <w:sz w:val="18"/>
                <w:szCs w:val="18"/>
              </w:rPr>
              <w:t>Рз</w:t>
            </w:r>
            <w:proofErr w:type="spellEnd"/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  <w:vMerge w:val="restart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626C3E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541" w:type="dxa"/>
            <w:vMerge w:val="restart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ЦСР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ВР</w:t>
            </w:r>
          </w:p>
        </w:tc>
        <w:tc>
          <w:tcPr>
            <w:tcW w:w="1435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44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92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41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05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35" w:type="dxa"/>
            <w:vMerge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Общегосударственные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вопросы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379,2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Функционирование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высшего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должностного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лица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624,3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Глава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624,3</w:t>
            </w:r>
          </w:p>
        </w:tc>
      </w:tr>
      <w:tr w:rsidR="00F34A3F" w:rsidRPr="00626C3E" w:rsidTr="00626C3E">
        <w:trPr>
          <w:trHeight w:val="49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624,3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247,6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376,7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Представительные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051,1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0000021100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051,1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0000021100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798,1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0000021100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253,0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Функционирование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высшего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исполнительного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местных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администраций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688,7</w:t>
            </w:r>
          </w:p>
        </w:tc>
      </w:tr>
      <w:tr w:rsidR="00F34A3F" w:rsidRPr="00626C3E" w:rsidTr="00626C3E">
        <w:trPr>
          <w:trHeight w:val="5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513,7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Центральный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аппарат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513,7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410,1</w:t>
            </w:r>
          </w:p>
        </w:tc>
      </w:tr>
      <w:tr w:rsidR="00F34A3F" w:rsidRPr="00626C3E" w:rsidTr="00626C3E">
        <w:trPr>
          <w:trHeight w:val="5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966,7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237,9</w:t>
            </w:r>
          </w:p>
        </w:tc>
      </w:tr>
      <w:tr w:rsidR="00F34A3F" w:rsidRPr="00626C3E" w:rsidTr="00626C3E">
        <w:trPr>
          <w:trHeight w:val="52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205,5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678,5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109,0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569,5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ассигнования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425,1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425,1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имущество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земельного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314,9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прочих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0,2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Единая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субвенция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местным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бюджетам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716,7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716,7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550,5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166,2</w:t>
            </w:r>
          </w:p>
        </w:tc>
      </w:tr>
      <w:tr w:rsidR="00F34A3F" w:rsidRPr="00626C3E" w:rsidTr="00626C3E">
        <w:trPr>
          <w:trHeight w:val="75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Основное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мероприятие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"Анализ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состояния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условий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охраны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труда,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причин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производственного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травматизма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профессиональной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заболеваемости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территории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Забайкальского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края.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456,2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Осуществление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полномочий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сфере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456,2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456,2</w:t>
            </w:r>
          </w:p>
        </w:tc>
      </w:tr>
      <w:tr w:rsidR="00F34A3F" w:rsidRPr="00626C3E" w:rsidTr="00626C3E">
        <w:trPr>
          <w:trHeight w:val="4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350,4</w:t>
            </w:r>
          </w:p>
        </w:tc>
      </w:tr>
      <w:tr w:rsidR="00F34A3F" w:rsidRPr="00626C3E" w:rsidTr="00626C3E">
        <w:trPr>
          <w:trHeight w:val="73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105,8</w:t>
            </w:r>
          </w:p>
        </w:tc>
      </w:tr>
      <w:tr w:rsidR="00F34A3F" w:rsidRPr="00626C3E" w:rsidTr="00626C3E">
        <w:trPr>
          <w:trHeight w:val="48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Осуществление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полномочия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созданию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административных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комиссий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Забайкальском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крае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2,1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Судебная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система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5,3</w:t>
            </w:r>
          </w:p>
        </w:tc>
      </w:tr>
      <w:tr w:rsidR="00F34A3F" w:rsidRPr="00626C3E" w:rsidTr="00626C3E">
        <w:trPr>
          <w:trHeight w:val="75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Осуществление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полномочий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составлению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(изменению)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списков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кандидатов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присяжные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заседатели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федеральных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судов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юрисдикции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Российской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Федерации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0000051200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5,3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0000051200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5,3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Обеспечение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деятельности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финансовых,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налоговых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таможенных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органов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органов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финансового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(финансово-бюджетного)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надзора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8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401,9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401,9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Центральный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аппарат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325,0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953,8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535,0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49,2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369,6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371,2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334,4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36,8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Руководитель</w:t>
            </w:r>
            <w:r w:rsidR="00626C3E">
              <w:rPr>
                <w:b/>
                <w:bCs/>
                <w:sz w:val="18"/>
                <w:szCs w:val="18"/>
              </w:rPr>
              <w:t xml:space="preserve">  </w:t>
            </w:r>
            <w:r w:rsidRPr="00626C3E">
              <w:rPr>
                <w:b/>
                <w:bCs/>
                <w:sz w:val="18"/>
                <w:szCs w:val="18"/>
              </w:rPr>
              <w:t>контрольно-счетной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палаты</w:t>
            </w:r>
            <w:r w:rsidR="00626C3E">
              <w:rPr>
                <w:b/>
                <w:bCs/>
                <w:sz w:val="18"/>
                <w:szCs w:val="18"/>
              </w:rPr>
              <w:t xml:space="preserve">  </w:t>
            </w:r>
            <w:r w:rsidRPr="00626C3E">
              <w:rPr>
                <w:b/>
                <w:bCs/>
                <w:sz w:val="18"/>
                <w:szCs w:val="18"/>
              </w:rPr>
              <w:t>муниципального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образования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его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заместители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00000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2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25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2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076,9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961,9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502,8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5,2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453,9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115,0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Резервные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фонды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местных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администраций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ассигнования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870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Другие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общегосударственные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вопросы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601,9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Подведомственные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693,7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693,7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казенных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693,7</w:t>
            </w:r>
          </w:p>
        </w:tc>
      </w:tr>
      <w:tr w:rsidR="00F34A3F" w:rsidRPr="00626C3E" w:rsidTr="00626C3E">
        <w:trPr>
          <w:trHeight w:val="15"/>
          <w:jc w:val="center"/>
        </w:trPr>
        <w:tc>
          <w:tcPr>
            <w:tcW w:w="4124" w:type="dxa"/>
            <w:shd w:val="clear" w:color="auto" w:fill="auto"/>
            <w:noWrap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 w:rsidRPr="00626C3E">
              <w:rPr>
                <w:color w:val="000000"/>
                <w:sz w:val="18"/>
                <w:szCs w:val="18"/>
              </w:rPr>
              <w:t>Непрограммная</w:t>
            </w:r>
            <w:proofErr w:type="spellEnd"/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деятельность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Средства,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зарезервированные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устойчивости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0000070051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638,8</w:t>
            </w:r>
          </w:p>
        </w:tc>
      </w:tr>
      <w:tr w:rsidR="00F34A3F" w:rsidRPr="00626C3E" w:rsidTr="00626C3E">
        <w:trPr>
          <w:trHeight w:val="45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0000070051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870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638,8</w:t>
            </w:r>
          </w:p>
        </w:tc>
      </w:tr>
      <w:tr w:rsidR="00F34A3F" w:rsidRPr="00626C3E" w:rsidTr="00626C3E">
        <w:trPr>
          <w:trHeight w:val="106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межбюджетных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трансфертов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районов,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городских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предоставляемые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поощрения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повышение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эффективности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расходов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0000078186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53,7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0000078186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53,7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Целевые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color w:val="000000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204,7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"Профилактика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безнадзорности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правонарушений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несовершеннолетних"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18,5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18,5</w:t>
            </w:r>
          </w:p>
        </w:tc>
      </w:tr>
      <w:tr w:rsidR="00F34A3F" w:rsidRPr="00626C3E" w:rsidTr="00626C3E">
        <w:trPr>
          <w:trHeight w:val="7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"Профилактика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преступлений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правонарушений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территории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5" w:type="dxa"/>
            <w:shd w:val="clear" w:color="auto" w:fill="auto"/>
            <w:vAlign w:val="bottom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14,0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14,0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14,0</w:t>
            </w:r>
          </w:p>
        </w:tc>
      </w:tr>
      <w:tr w:rsidR="00F34A3F" w:rsidRPr="00626C3E" w:rsidTr="00626C3E">
        <w:trPr>
          <w:trHeight w:val="6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"Профилактика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террористической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экстремистской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5" w:type="dxa"/>
            <w:shd w:val="clear" w:color="auto" w:fill="auto"/>
            <w:vAlign w:val="bottom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99,2</w:t>
            </w:r>
          </w:p>
        </w:tc>
      </w:tr>
      <w:tr w:rsidR="00F34A3F" w:rsidRPr="00626C3E" w:rsidTr="00626C3E">
        <w:trPr>
          <w:trHeight w:val="4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99,2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99,2</w:t>
            </w:r>
          </w:p>
        </w:tc>
      </w:tr>
      <w:tr w:rsidR="00F34A3F" w:rsidRPr="00626C3E" w:rsidTr="00626C3E">
        <w:trPr>
          <w:trHeight w:val="9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"Комплексные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противодействия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табакокурению,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злоупотреблению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наркотиками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незаконному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обороту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алкоголизации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23,0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23,0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23,0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"Укрепление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здоровья"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00012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2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00012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целевая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противодействии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коррупции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Нерчинско-Заводском</w:t>
            </w:r>
            <w:proofErr w:type="spell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00015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Национальна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оборона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229,2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0000051180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552,4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0000051180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166,8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Поощрение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занимающихся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привлечению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военную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службу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510,0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870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430,0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Национальная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безопасность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правоохранительная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деятельность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069,2</w:t>
            </w:r>
          </w:p>
        </w:tc>
      </w:tr>
      <w:tr w:rsidR="00F34A3F" w:rsidRPr="00626C3E" w:rsidTr="00626C3E">
        <w:trPr>
          <w:trHeight w:val="48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Защита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территории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чрезвычайных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ситуаций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природного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техногенного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характера,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гражданская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оборона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069,2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289,2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казенных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184,2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213,7</w:t>
            </w:r>
          </w:p>
        </w:tc>
      </w:tr>
      <w:tr w:rsidR="00F34A3F" w:rsidRPr="00626C3E" w:rsidTr="00626C3E">
        <w:trPr>
          <w:trHeight w:val="5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970,5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105,0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0000024799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105,0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"Пожарная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безопасность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территории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Нерчинско-Заводского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период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2024-2026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год"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780,0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780,0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Национальная</w:t>
            </w:r>
            <w:r w:rsidR="00626C3E">
              <w:rPr>
                <w:b/>
                <w:bCs/>
                <w:sz w:val="18"/>
                <w:szCs w:val="18"/>
              </w:rPr>
              <w:t xml:space="preserve">  </w:t>
            </w:r>
            <w:r w:rsidRPr="00626C3E">
              <w:rPr>
                <w:b/>
                <w:bCs/>
                <w:sz w:val="18"/>
                <w:szCs w:val="18"/>
              </w:rPr>
              <w:t>экономика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733,4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Общеэкономические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вопросы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"Развитие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малого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среднего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предпринимательства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Нерчинско-Заводском</w:t>
            </w:r>
            <w:proofErr w:type="spell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2023-2025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гг."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Сельское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рыболовство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845,3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Организация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осуществлении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обращению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животными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владельцев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77265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711,3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77265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711,3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Субвенция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округов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осуществление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полномочия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обращению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животными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владельцев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134,0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91,4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79265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мероприятия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благоустройству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60605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000,0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60605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Дорожное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(дорожные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фонды)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838,1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Дорожное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хозяйство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Поддержка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дорожного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530,1</w:t>
            </w:r>
          </w:p>
        </w:tc>
      </w:tr>
      <w:tr w:rsidR="00F34A3F" w:rsidRPr="00626C3E" w:rsidTr="00626C3E">
        <w:trPr>
          <w:trHeight w:val="73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Капитальный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автомобильных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дорог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пользования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пунктов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530,1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530,1</w:t>
            </w:r>
          </w:p>
        </w:tc>
      </w:tr>
      <w:tr w:rsidR="00F34A3F" w:rsidRPr="00626C3E" w:rsidTr="00626C3E">
        <w:trPr>
          <w:trHeight w:val="43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380,1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150,0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"Безопасность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дорожного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движения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территории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Нерчинско-Заводского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0000000013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308,0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0000000013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308,0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Жилищно-коммунальное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хозяйство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7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955,4</w:t>
            </w:r>
          </w:p>
        </w:tc>
      </w:tr>
      <w:tr w:rsidR="00F34A3F" w:rsidRPr="00626C3E" w:rsidTr="00626C3E">
        <w:trPr>
          <w:trHeight w:val="2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Коммунальное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639,4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безвозмездные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безвозвратные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перечисления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742,7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740,3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формирования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материального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резерва,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резервов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материальных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545,3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195,0</w:t>
            </w:r>
          </w:p>
        </w:tc>
      </w:tr>
      <w:tr w:rsidR="00F34A3F" w:rsidRPr="00626C3E" w:rsidTr="00626C3E">
        <w:trPr>
          <w:trHeight w:val="70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Исполнение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судебных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актов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мировых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соглашений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возмещению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причиненного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вреда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10351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831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proofErr w:type="gram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входящих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состав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Дальневосточного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858,8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858,8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proofErr w:type="gram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входящих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состав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Дальневосточного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316,0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Резервные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местных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администраций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0000000705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294,0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0000000705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294,0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мероприятия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благоустройству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0000060605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0000060605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398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222,8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Дополнительное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833,0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475,0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550,0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786,4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786,4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786,4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786,4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021,6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03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021,6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Дошкольное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901,1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Детские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дошкольные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82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122,0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Разработка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проектно-сметной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документации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капитального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0000071448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792,0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0000071448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792,0</w:t>
            </w:r>
          </w:p>
        </w:tc>
      </w:tr>
      <w:tr w:rsidR="00F34A3F" w:rsidRPr="00626C3E" w:rsidTr="00626C3E">
        <w:trPr>
          <w:trHeight w:val="73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гарантий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реализации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прав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получение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общедоступного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общедоступного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начального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основного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378,8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378,8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378,8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608,3</w:t>
            </w:r>
          </w:p>
        </w:tc>
      </w:tr>
      <w:tr w:rsidR="00F34A3F" w:rsidRPr="00626C3E" w:rsidTr="00626C3E">
        <w:trPr>
          <w:trHeight w:val="6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межбюджетные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трансферты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присмотр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уход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осваивающими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дошкольных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детьми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военнослужащих,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выполняющих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возложенные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задачи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период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специальной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операции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608,3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Общее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285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954,4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Школы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–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сады,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школы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начальные,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неполные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655,1</w:t>
            </w:r>
          </w:p>
        </w:tc>
      </w:tr>
      <w:tr w:rsidR="00F34A3F" w:rsidRPr="00626C3E" w:rsidTr="00626C3E">
        <w:trPr>
          <w:trHeight w:val="78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Ежемесячное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вознаграждение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классное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педагогическим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866,0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53030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866,0</w:t>
            </w:r>
          </w:p>
        </w:tc>
      </w:tr>
      <w:tr w:rsidR="00F34A3F" w:rsidRPr="00626C3E" w:rsidTr="00626C3E">
        <w:trPr>
          <w:trHeight w:val="11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районных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коэффициентов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процентных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надбавок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стаж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Крайнего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Севера,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где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районные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коэффициенты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ежемесячному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вознаграждению,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классное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педагогическим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spellStart"/>
            <w:r w:rsidRPr="00626C3E">
              <w:rPr>
                <w:sz w:val="18"/>
                <w:szCs w:val="18"/>
              </w:rPr>
              <w:t>общеообразовательных</w:t>
            </w:r>
            <w:proofErr w:type="spellEnd"/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0000071031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367,7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0000071031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367,7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Разработка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проектно-сметной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документации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капитального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0000071448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810,0</w:t>
            </w:r>
          </w:p>
        </w:tc>
      </w:tr>
      <w:tr w:rsidR="00F34A3F" w:rsidRPr="00626C3E" w:rsidTr="00626C3E">
        <w:trPr>
          <w:trHeight w:val="109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гарантий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реализации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прав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получение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общедоступного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общедоступного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начального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основного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общего,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629,4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629,4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629,4</w:t>
            </w:r>
          </w:p>
        </w:tc>
      </w:tr>
      <w:tr w:rsidR="00F34A3F" w:rsidRPr="00626C3E" w:rsidTr="00626C3E">
        <w:trPr>
          <w:trHeight w:val="75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629,4</w:t>
            </w:r>
          </w:p>
        </w:tc>
      </w:tr>
      <w:tr w:rsidR="00F34A3F" w:rsidRPr="00626C3E" w:rsidTr="00626C3E">
        <w:trPr>
          <w:trHeight w:val="79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Основное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мероприятие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гарантий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социальной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поддержке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обучающихся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lastRenderedPageBreak/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оказавшихся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трудной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жизненной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ситуации"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180,7</w:t>
            </w:r>
          </w:p>
        </w:tc>
      </w:tr>
      <w:tr w:rsidR="00F34A3F" w:rsidRPr="00626C3E" w:rsidTr="00626C3E">
        <w:trPr>
          <w:trHeight w:val="58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lastRenderedPageBreak/>
              <w:t>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бесплатным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питанием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из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малоимущих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семей,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обучающихся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общеобразовательных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180,7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180,7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180,7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646,7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646,7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33,6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33,6</w:t>
            </w:r>
          </w:p>
        </w:tc>
      </w:tr>
      <w:tr w:rsidR="00F34A3F" w:rsidRPr="00626C3E" w:rsidTr="00626C3E">
        <w:trPr>
          <w:trHeight w:val="52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горячим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питанием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</w:t>
            </w:r>
            <w:proofErr w:type="gramStart"/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,</w:t>
            </w:r>
            <w:proofErr w:type="gramEnd"/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обучающихся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муниципальных</w:t>
            </w:r>
            <w:r w:rsidR="00626C3E">
              <w:rPr>
                <w:color w:val="000000"/>
                <w:sz w:val="18"/>
                <w:szCs w:val="18"/>
              </w:rPr>
              <w:t xml:space="preserve">  </w:t>
            </w:r>
            <w:r w:rsidRPr="00626C3E">
              <w:rPr>
                <w:color w:val="000000"/>
                <w:sz w:val="18"/>
                <w:szCs w:val="18"/>
              </w:rPr>
              <w:t>общеобразовательных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L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30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40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633,4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L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30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40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633,4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L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30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40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633,4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Обновление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МТБ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занятий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физической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культурой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спортом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000E250980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335,9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000E250980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335,9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000E250980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335,9</w:t>
            </w:r>
          </w:p>
        </w:tc>
      </w:tr>
      <w:tr w:rsidR="00F34A3F" w:rsidRPr="00626C3E" w:rsidTr="00626C3E">
        <w:trPr>
          <w:trHeight w:val="10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межбюджетные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трансферты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льготным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питанием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учебное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время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обучающихся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5-11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классах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военнослужащих,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выполняющих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возложенные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задачи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период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специальной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операции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71219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545,9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71219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545,9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71219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545,9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Муниципальная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программа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"Дети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округа"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250,0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лицам,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привлекаемым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согласно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законодательству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выполнения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отдельных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полномочий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75,0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175,0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175,0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175,0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Молодежная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политика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оздоровление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детей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534,3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Организация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отдыха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оздоровления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094,8</w:t>
            </w:r>
          </w:p>
        </w:tc>
      </w:tr>
      <w:tr w:rsidR="00F34A3F" w:rsidRPr="00626C3E" w:rsidTr="00626C3E">
        <w:trPr>
          <w:trHeight w:val="5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094,8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094,8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094,8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Другие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вопросы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в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области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образования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10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439,5</w:t>
            </w:r>
          </w:p>
        </w:tc>
      </w:tr>
      <w:tr w:rsidR="00F34A3F" w:rsidRPr="00626C3E" w:rsidTr="00626C3E">
        <w:trPr>
          <w:trHeight w:val="5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Центральный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аппарат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634,3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622,2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007,1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9,0</w:t>
            </w:r>
          </w:p>
        </w:tc>
      </w:tr>
      <w:tr w:rsidR="00F34A3F" w:rsidRPr="00626C3E" w:rsidTr="00626C3E">
        <w:trPr>
          <w:trHeight w:val="8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606,1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12,1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12,1</w:t>
            </w:r>
          </w:p>
        </w:tc>
      </w:tr>
      <w:tr w:rsidR="00F34A3F" w:rsidRPr="00626C3E" w:rsidTr="00626C3E">
        <w:trPr>
          <w:trHeight w:val="10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Учебно-методические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кабинеты,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централизованные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бухгалтерии,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группы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хозяйственного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обслуживания,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учебные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фильмотеки,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межшкольные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учебно-производственные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комбинаты,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логопедические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пункты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274,7</w:t>
            </w:r>
          </w:p>
        </w:tc>
      </w:tr>
      <w:tr w:rsidR="00F34A3F" w:rsidRPr="00626C3E" w:rsidTr="00626C3E">
        <w:trPr>
          <w:trHeight w:val="2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274,7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906,5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756,9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134,6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147,2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114,8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032,4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180,0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41,0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имущество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земельного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21,0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прочих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15,0</w:t>
            </w:r>
          </w:p>
        </w:tc>
      </w:tr>
      <w:tr w:rsidR="00F34A3F" w:rsidRPr="00626C3E" w:rsidTr="00626C3E">
        <w:trPr>
          <w:trHeight w:val="97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Основное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мероприятие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"Обеспечение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гарантий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социальной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поддержке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обучающихся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общеобразовательных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оказавшихся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трудной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жизненной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ситуации"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14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2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498,1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000000" w:fill="FFFFFF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Администрирование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полномочия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осуществлению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деятельности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опеке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попечительству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над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несовершеннолетними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498,1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368,1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006,2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58,0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303,9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130,0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130,0</w:t>
            </w:r>
          </w:p>
        </w:tc>
      </w:tr>
      <w:tr w:rsidR="00F34A3F" w:rsidRPr="00626C3E" w:rsidTr="00626C3E">
        <w:trPr>
          <w:trHeight w:val="43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Единая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субвенция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местным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бюджетам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казенных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24,9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07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7,5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Культура,</w:t>
            </w:r>
            <w:r w:rsidR="00626C3E">
              <w:rPr>
                <w:b/>
                <w:bCs/>
                <w:sz w:val="18"/>
                <w:szCs w:val="18"/>
              </w:rPr>
              <w:t xml:space="preserve">  </w:t>
            </w:r>
            <w:r w:rsidRPr="00626C3E">
              <w:rPr>
                <w:b/>
                <w:bCs/>
                <w:sz w:val="18"/>
                <w:szCs w:val="18"/>
              </w:rPr>
              <w:t>кинематография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35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911,2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Культура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bottom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407,4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884,3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884,3</w:t>
            </w:r>
          </w:p>
        </w:tc>
      </w:tr>
      <w:tr w:rsidR="00F34A3F" w:rsidRPr="00626C3E" w:rsidTr="00626C3E">
        <w:trPr>
          <w:trHeight w:val="82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884,3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Музеи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постоянные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выставки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7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41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784,5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Библиотеки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49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Предоставление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субсидий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некоммерческим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7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бюджетным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42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738,6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Другие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вопросы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области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культуры,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кинематографии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503,8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Руководство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установленных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функций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субъекта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Российской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099,6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Центральный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аппарат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099,6</w:t>
            </w:r>
          </w:p>
        </w:tc>
      </w:tr>
      <w:tr w:rsidR="00F34A3F" w:rsidRPr="00626C3E" w:rsidTr="00626C3E">
        <w:trPr>
          <w:trHeight w:val="34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Расходы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087,8</w:t>
            </w:r>
          </w:p>
        </w:tc>
      </w:tr>
      <w:tr w:rsidR="00F34A3F" w:rsidRPr="00626C3E" w:rsidTr="00626C3E">
        <w:trPr>
          <w:trHeight w:val="6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804,2</w:t>
            </w:r>
          </w:p>
        </w:tc>
      </w:tr>
      <w:tr w:rsidR="00F34A3F" w:rsidRPr="00626C3E" w:rsidTr="00626C3E">
        <w:trPr>
          <w:trHeight w:val="57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40,8</w:t>
            </w:r>
          </w:p>
        </w:tc>
      </w:tr>
      <w:tr w:rsidR="00F34A3F" w:rsidRPr="00626C3E" w:rsidTr="00626C3E">
        <w:trPr>
          <w:trHeight w:val="78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(муниципальных)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242,8</w:t>
            </w:r>
          </w:p>
        </w:tc>
      </w:tr>
      <w:tr w:rsidR="00F34A3F" w:rsidRPr="00626C3E" w:rsidTr="00626C3E">
        <w:trPr>
          <w:trHeight w:val="4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11,8</w:t>
            </w:r>
          </w:p>
        </w:tc>
      </w:tr>
      <w:tr w:rsidR="00F34A3F" w:rsidRPr="00626C3E" w:rsidTr="00626C3E">
        <w:trPr>
          <w:trHeight w:val="48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2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11,8</w:t>
            </w:r>
          </w:p>
        </w:tc>
      </w:tr>
      <w:tr w:rsidR="00F34A3F" w:rsidRPr="00626C3E" w:rsidTr="00626C3E">
        <w:trPr>
          <w:trHeight w:val="70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Учебно-методические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кабинеты,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централизованные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бухгалтерии,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группы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хозяйственного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обслуживания,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учебные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фильмотеки,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межшкольные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учебно-производственные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комбинаты,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логопедические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пункты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404,2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404,2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F34A3F" w:rsidRPr="00626C3E">
              <w:rPr>
                <w:sz w:val="18"/>
                <w:szCs w:val="18"/>
              </w:rPr>
              <w:t>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268,8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Фонд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203,4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персоналу,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исключением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фонда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4,0</w:t>
            </w:r>
          </w:p>
        </w:tc>
      </w:tr>
      <w:tr w:rsidR="00F34A3F" w:rsidRPr="00626C3E" w:rsidTr="00626C3E">
        <w:trPr>
          <w:trHeight w:val="55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Взносы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страхованию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оплате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труда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работникам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61,4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134,9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сфере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информационно-коммуникационных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технологий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84,9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19,0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энергетических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ресурсов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налогов,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сборов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Уплата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иных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платежей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52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853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0,5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L5050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800,0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Реализация</w:t>
            </w:r>
            <w:r w:rsidR="00626C3E">
              <w:rPr>
                <w:sz w:val="18"/>
                <w:szCs w:val="18"/>
              </w:rPr>
              <w:t xml:space="preserve"> </w:t>
            </w:r>
            <w:proofErr w:type="gramStart"/>
            <w:r w:rsidRPr="00626C3E">
              <w:rPr>
                <w:sz w:val="18"/>
                <w:szCs w:val="18"/>
              </w:rPr>
              <w:t>мероприятий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плана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развития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центров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экономического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роста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Забайкальского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края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08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Ц5050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Социальная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политика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17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710,4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Пенсионное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пенсиям,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дополнительное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пенсионное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Доплаты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пенсиям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служащих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Публичные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45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Пенсии,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выплачиваемые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сектора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управления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01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91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602,2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Охрана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семьи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детства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8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138,2</w:t>
            </w:r>
          </w:p>
        </w:tc>
      </w:tr>
      <w:tr w:rsidR="00F34A3F" w:rsidRPr="00626C3E" w:rsidTr="00626C3E">
        <w:trPr>
          <w:trHeight w:val="49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Государственная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программа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Забайкальского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края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"Развитие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Забайкальского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края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на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2014–2020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годы"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138,2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noWrap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Подпрограмма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"Развитие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138,2</w:t>
            </w:r>
          </w:p>
        </w:tc>
      </w:tr>
      <w:tr w:rsidR="00F34A3F" w:rsidRPr="00626C3E" w:rsidTr="00626C3E">
        <w:trPr>
          <w:trHeight w:val="100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lastRenderedPageBreak/>
              <w:t>Основное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мероприятие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"Создание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дополнительных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мест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государственных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(муниципальных)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развитие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вариативных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форм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социальная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поддержка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семей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детьми,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посещающими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дошкольные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организации"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139,1</w:t>
            </w:r>
          </w:p>
        </w:tc>
      </w:tr>
      <w:tr w:rsidR="00F34A3F" w:rsidRPr="00626C3E" w:rsidTr="00626C3E">
        <w:trPr>
          <w:trHeight w:val="106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Предоставление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компенсации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части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платы,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взимаемой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родителей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(законных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представителей)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присмотр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уход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за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детьми,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осваивающими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программы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дошкольного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образовательных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139,1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0,7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0,7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138,4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Пособия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71230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138,4</w:t>
            </w:r>
          </w:p>
        </w:tc>
      </w:tr>
      <w:tr w:rsidR="00F34A3F" w:rsidRPr="00626C3E" w:rsidTr="00626C3E">
        <w:trPr>
          <w:trHeight w:val="76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переданных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патронат,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лицам,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из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числа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детей-сирот,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достигшим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18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лет,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обучающимся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очной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форме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общеобразовательных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организациях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124,5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0,6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123,9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Публичные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123,9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Пособия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меры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поддержки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313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123,9</w:t>
            </w:r>
          </w:p>
        </w:tc>
      </w:tr>
      <w:tr w:rsidR="00F34A3F" w:rsidRPr="00626C3E" w:rsidTr="00626C3E">
        <w:trPr>
          <w:trHeight w:val="5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Ежемесячные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денежные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средства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содержание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детей-сирот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детей,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оставшихся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без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попечения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родителей,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приемных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семьях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678,4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3,4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675,0</w:t>
            </w:r>
          </w:p>
        </w:tc>
      </w:tr>
      <w:tr w:rsidR="00F34A3F" w:rsidRPr="00626C3E" w:rsidTr="00626C3E">
        <w:trPr>
          <w:trHeight w:val="39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Публичные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675,0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Пособия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675,0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Вознаграждение,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причитающееся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приемному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родителю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501,3</w:t>
            </w:r>
          </w:p>
        </w:tc>
      </w:tr>
      <w:tr w:rsidR="00F34A3F" w:rsidRPr="00626C3E" w:rsidTr="00626C3E">
        <w:trPr>
          <w:trHeight w:val="33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2,5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2,5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населению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300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498,8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Приобретение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пользу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72421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498,8</w:t>
            </w:r>
          </w:p>
        </w:tc>
      </w:tr>
      <w:tr w:rsidR="00F34A3F" w:rsidRPr="00626C3E" w:rsidTr="00626C3E">
        <w:trPr>
          <w:trHeight w:val="435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Назначение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выплата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ежемесячных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денежных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средств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лицам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из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числа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детей-сирот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и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детей,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оставшихся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без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попечения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родителей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694,9</w:t>
            </w:r>
          </w:p>
        </w:tc>
      </w:tr>
      <w:tr w:rsidR="00F34A3F" w:rsidRPr="00626C3E" w:rsidTr="00626C3E">
        <w:trPr>
          <w:trHeight w:val="37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33,5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33,5</w:t>
            </w:r>
          </w:p>
        </w:tc>
      </w:tr>
      <w:tr w:rsidR="00F34A3F" w:rsidRPr="00626C3E" w:rsidTr="00626C3E">
        <w:trPr>
          <w:trHeight w:val="31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Публичные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661,4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lastRenderedPageBreak/>
              <w:t>Пособия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C3E">
              <w:rPr>
                <w:color w:val="000000"/>
                <w:sz w:val="18"/>
                <w:szCs w:val="18"/>
              </w:rPr>
              <w:t>00000</w:t>
            </w:r>
            <w:r w:rsidR="00626C3E">
              <w:rPr>
                <w:color w:val="000000"/>
                <w:sz w:val="18"/>
                <w:szCs w:val="18"/>
              </w:rPr>
              <w:t xml:space="preserve"> </w:t>
            </w:r>
            <w:r w:rsidRPr="00626C3E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661,4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Другие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вопросы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политики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970,0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bottom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"Поддержка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семей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мобилизованных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820,0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кроме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820,0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Пособия,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компенсации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кроме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обязательств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0000000003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820,0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Проведение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капитального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ремонта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жилых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помещений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отдельных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категорий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0000004927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Социальные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гражданам,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кроме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публичных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нормативных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выплат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0000004927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Приобретение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пользу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граждан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целях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социального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06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0000004927</w:t>
            </w:r>
          </w:p>
        </w:tc>
        <w:tc>
          <w:tcPr>
            <w:tcW w:w="705" w:type="dxa"/>
            <w:shd w:val="clear" w:color="000000" w:fill="FFFFFF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323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150,0</w:t>
            </w:r>
          </w:p>
        </w:tc>
      </w:tr>
      <w:tr w:rsidR="00F34A3F" w:rsidRPr="00626C3E" w:rsidTr="00626C3E">
        <w:trPr>
          <w:trHeight w:val="2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Физическая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культура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спорт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36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Другие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вопросы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области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физической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культуры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спорта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4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МЦП</w:t>
            </w:r>
            <w:proofErr w:type="gramStart"/>
            <w:r w:rsidRPr="00626C3E">
              <w:rPr>
                <w:sz w:val="18"/>
                <w:szCs w:val="18"/>
              </w:rPr>
              <w:t>"Р</w:t>
            </w:r>
            <w:proofErr w:type="gramEnd"/>
            <w:r w:rsidRPr="00626C3E">
              <w:rPr>
                <w:sz w:val="18"/>
                <w:szCs w:val="18"/>
              </w:rPr>
              <w:t>азвитие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физической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культуры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спорта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муниципальном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округе"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28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Иные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  <w:r w:rsidR="00626C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240</w:t>
            </w:r>
          </w:p>
        </w:tc>
        <w:tc>
          <w:tcPr>
            <w:tcW w:w="1435" w:type="dxa"/>
            <w:shd w:val="clear" w:color="000000" w:fill="FFFFFF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42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Прочая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закупка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товаров,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для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нужд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05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0011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244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50,0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Средства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массовой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информации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Периодическая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печать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издательства</w:t>
            </w:r>
            <w:r w:rsidR="00626C3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51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Периодические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издания,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учрежденные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органами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законодательной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исполнительной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власти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24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деятельности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подведомственных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учреждений</w:t>
            </w:r>
            <w:r w:rsidR="00626C3E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705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Субсидии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автономным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учреждениям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финансовое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обеспечение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государственного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задания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на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оказание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государственных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услуг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(выполнение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работ)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902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00000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04</w:t>
            </w:r>
            <w:r w:rsidR="00626C3E">
              <w:rPr>
                <w:sz w:val="18"/>
                <w:szCs w:val="18"/>
              </w:rPr>
              <w:t xml:space="preserve"> </w:t>
            </w:r>
            <w:r w:rsidRPr="00626C3E">
              <w:rPr>
                <w:sz w:val="18"/>
                <w:szCs w:val="18"/>
              </w:rPr>
              <w:t>57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621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C3E">
              <w:rPr>
                <w:sz w:val="18"/>
                <w:szCs w:val="18"/>
              </w:rPr>
              <w:t>600,0</w:t>
            </w:r>
          </w:p>
        </w:tc>
      </w:tr>
      <w:tr w:rsidR="00F34A3F" w:rsidRPr="00626C3E" w:rsidTr="00626C3E">
        <w:trPr>
          <w:trHeight w:val="300"/>
          <w:jc w:val="center"/>
        </w:trPr>
        <w:tc>
          <w:tcPr>
            <w:tcW w:w="4124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Итого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34A3F" w:rsidRPr="00626C3E" w:rsidRDefault="00626C3E" w:rsidP="00626C3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F34A3F" w:rsidRPr="00626C3E" w:rsidRDefault="00F34A3F" w:rsidP="00626C3E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C3E">
              <w:rPr>
                <w:b/>
                <w:bCs/>
                <w:sz w:val="18"/>
                <w:szCs w:val="18"/>
              </w:rPr>
              <w:t>609</w:t>
            </w:r>
            <w:r w:rsidR="00626C3E">
              <w:rPr>
                <w:b/>
                <w:bCs/>
                <w:sz w:val="18"/>
                <w:szCs w:val="18"/>
              </w:rPr>
              <w:t xml:space="preserve"> </w:t>
            </w:r>
            <w:r w:rsidRPr="00626C3E">
              <w:rPr>
                <w:b/>
                <w:bCs/>
                <w:sz w:val="18"/>
                <w:szCs w:val="18"/>
              </w:rPr>
              <w:t>860,8</w:t>
            </w:r>
          </w:p>
        </w:tc>
      </w:tr>
    </w:tbl>
    <w:p w:rsidR="000F2C6B" w:rsidRDefault="000F2C6B" w:rsidP="00626C3E">
      <w:pPr>
        <w:spacing w:line="240" w:lineRule="auto"/>
        <w:ind w:firstLine="0"/>
        <w:jc w:val="right"/>
        <w:rPr>
          <w:sz w:val="20"/>
        </w:rPr>
      </w:pPr>
    </w:p>
    <w:p w:rsidR="000F2C6B" w:rsidRDefault="000F2C6B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417D71" w:rsidRPr="00626C3E" w:rsidRDefault="00417D71" w:rsidP="00626C3E">
      <w:pPr>
        <w:spacing w:line="240" w:lineRule="auto"/>
        <w:ind w:firstLine="0"/>
        <w:jc w:val="right"/>
        <w:rPr>
          <w:sz w:val="20"/>
        </w:rPr>
      </w:pPr>
    </w:p>
    <w:p w:rsidR="00557B67" w:rsidRPr="00626C3E" w:rsidRDefault="00557B67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Приложение</w:t>
      </w:r>
      <w:r w:rsidR="00626C3E">
        <w:rPr>
          <w:sz w:val="20"/>
        </w:rPr>
        <w:t xml:space="preserve"> </w:t>
      </w:r>
      <w:r w:rsidRPr="00626C3E">
        <w:rPr>
          <w:sz w:val="20"/>
        </w:rPr>
        <w:t>N16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к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решению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Совета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внесении</w:t>
      </w:r>
      <w:r w:rsidR="00626C3E">
        <w:rPr>
          <w:sz w:val="20"/>
        </w:rPr>
        <w:t xml:space="preserve"> </w:t>
      </w:r>
      <w:r w:rsidRPr="00626C3E">
        <w:rPr>
          <w:sz w:val="20"/>
        </w:rPr>
        <w:t>изменений</w:t>
      </w:r>
      <w:r w:rsidR="00626C3E">
        <w:rPr>
          <w:sz w:val="20"/>
        </w:rPr>
        <w:t xml:space="preserve"> </w:t>
      </w:r>
      <w:r w:rsidRPr="00626C3E">
        <w:rPr>
          <w:sz w:val="20"/>
        </w:rPr>
        <w:t>в</w:t>
      </w:r>
      <w:r w:rsidR="00626C3E">
        <w:rPr>
          <w:sz w:val="20"/>
        </w:rPr>
        <w:t xml:space="preserve"> </w:t>
      </w:r>
      <w:r w:rsidRPr="00626C3E">
        <w:rPr>
          <w:sz w:val="20"/>
        </w:rPr>
        <w:t>решение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от</w:t>
      </w:r>
      <w:r w:rsidR="00626C3E">
        <w:rPr>
          <w:sz w:val="20"/>
        </w:rPr>
        <w:t xml:space="preserve"> </w:t>
      </w:r>
      <w:r w:rsidRPr="00626C3E">
        <w:rPr>
          <w:sz w:val="20"/>
        </w:rPr>
        <w:t>21</w:t>
      </w:r>
      <w:r w:rsidR="00626C3E">
        <w:rPr>
          <w:sz w:val="20"/>
        </w:rPr>
        <w:t xml:space="preserve"> </w:t>
      </w:r>
      <w:r w:rsidRPr="00626C3E">
        <w:rPr>
          <w:sz w:val="20"/>
        </w:rPr>
        <w:t>декабря</w:t>
      </w:r>
      <w:r w:rsidR="00626C3E">
        <w:rPr>
          <w:sz w:val="20"/>
        </w:rPr>
        <w:t xml:space="preserve"> </w:t>
      </w:r>
      <w:r w:rsidRPr="00626C3E">
        <w:rPr>
          <w:sz w:val="20"/>
        </w:rPr>
        <w:t>2023</w:t>
      </w:r>
      <w:r w:rsidR="00626C3E">
        <w:rPr>
          <w:sz w:val="20"/>
        </w:rPr>
        <w:t xml:space="preserve"> </w:t>
      </w:r>
      <w:r w:rsidRPr="00626C3E">
        <w:rPr>
          <w:sz w:val="20"/>
        </w:rPr>
        <w:t>г.</w:t>
      </w:r>
      <w:r w:rsidR="00626C3E">
        <w:rPr>
          <w:sz w:val="20"/>
        </w:rPr>
        <w:t xml:space="preserve"> </w:t>
      </w:r>
      <w:r w:rsidRPr="00626C3E">
        <w:rPr>
          <w:sz w:val="20"/>
        </w:rPr>
        <w:t>№</w:t>
      </w:r>
      <w:r w:rsidR="00626C3E">
        <w:rPr>
          <w:sz w:val="20"/>
        </w:rPr>
        <w:t xml:space="preserve"> </w:t>
      </w:r>
      <w:r w:rsidRPr="00626C3E">
        <w:rPr>
          <w:sz w:val="20"/>
        </w:rPr>
        <w:t>200</w:t>
      </w:r>
      <w:r w:rsidR="00626C3E">
        <w:rPr>
          <w:sz w:val="20"/>
        </w:rPr>
        <w:t xml:space="preserve"> </w:t>
      </w:r>
    </w:p>
    <w:p w:rsidR="00985E3F" w:rsidRPr="00626C3E" w:rsidRDefault="00985E3F" w:rsidP="00626C3E">
      <w:pPr>
        <w:spacing w:line="240" w:lineRule="auto"/>
        <w:ind w:firstLine="0"/>
        <w:jc w:val="right"/>
        <w:rPr>
          <w:sz w:val="20"/>
        </w:rPr>
      </w:pPr>
      <w:r w:rsidRPr="00626C3E">
        <w:rPr>
          <w:sz w:val="20"/>
        </w:rPr>
        <w:t>«О</w:t>
      </w:r>
      <w:r w:rsidR="00626C3E">
        <w:rPr>
          <w:sz w:val="20"/>
        </w:rPr>
        <w:t xml:space="preserve"> </w:t>
      </w:r>
      <w:r w:rsidRPr="00626C3E">
        <w:rPr>
          <w:sz w:val="20"/>
        </w:rPr>
        <w:t>бюджете</w:t>
      </w:r>
      <w:r w:rsidR="00626C3E">
        <w:rPr>
          <w:sz w:val="20"/>
        </w:rPr>
        <w:t xml:space="preserve"> </w:t>
      </w:r>
      <w:r w:rsidRPr="00626C3E">
        <w:rPr>
          <w:sz w:val="20"/>
        </w:rPr>
        <w:t>Нерчинско-Заводского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муниципального</w:t>
      </w:r>
      <w:r w:rsidR="00626C3E">
        <w:rPr>
          <w:sz w:val="20"/>
        </w:rPr>
        <w:t xml:space="preserve"> </w:t>
      </w:r>
      <w:r w:rsidRPr="00626C3E">
        <w:rPr>
          <w:sz w:val="20"/>
        </w:rPr>
        <w:t>округа</w:t>
      </w:r>
    </w:p>
    <w:p w:rsidR="00985E3F" w:rsidRPr="00626C3E" w:rsidRDefault="00626C3E" w:rsidP="00626C3E">
      <w:pPr>
        <w:spacing w:line="240" w:lineRule="auto"/>
        <w:ind w:firstLine="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626C3E">
        <w:rPr>
          <w:sz w:val="20"/>
        </w:rPr>
        <w:t>на</w:t>
      </w:r>
      <w:r>
        <w:rPr>
          <w:sz w:val="20"/>
        </w:rPr>
        <w:t xml:space="preserve"> </w:t>
      </w:r>
      <w:r w:rsidR="00985E3F" w:rsidRPr="00626C3E">
        <w:rPr>
          <w:sz w:val="20"/>
        </w:rPr>
        <w:t>2024</w:t>
      </w:r>
      <w:r>
        <w:rPr>
          <w:sz w:val="20"/>
        </w:rPr>
        <w:t xml:space="preserve">  </w:t>
      </w:r>
      <w:r w:rsidR="00985E3F" w:rsidRPr="00626C3E">
        <w:rPr>
          <w:sz w:val="20"/>
        </w:rPr>
        <w:t>и</w:t>
      </w:r>
      <w:r>
        <w:rPr>
          <w:sz w:val="20"/>
        </w:rPr>
        <w:t xml:space="preserve"> </w:t>
      </w:r>
      <w:r w:rsidR="00985E3F" w:rsidRPr="00626C3E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626C3E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626C3E">
        <w:rPr>
          <w:sz w:val="20"/>
        </w:rPr>
        <w:t>2025-2026год»</w:t>
      </w:r>
      <w:r>
        <w:rPr>
          <w:sz w:val="20"/>
        </w:rPr>
        <w:t xml:space="preserve"> </w:t>
      </w:r>
    </w:p>
    <w:p w:rsidR="00D677C1" w:rsidRPr="00626C3E" w:rsidRDefault="00985E3F" w:rsidP="00626C3E">
      <w:pPr>
        <w:spacing w:line="240" w:lineRule="auto"/>
        <w:ind w:firstLine="0"/>
        <w:jc w:val="right"/>
      </w:pPr>
      <w:r w:rsidRPr="00626C3E">
        <w:rPr>
          <w:sz w:val="20"/>
        </w:rPr>
        <w:t>от</w:t>
      </w:r>
      <w:r w:rsidR="00626C3E">
        <w:rPr>
          <w:sz w:val="20"/>
        </w:rPr>
        <w:t xml:space="preserve"> </w:t>
      </w:r>
      <w:r w:rsidRPr="00626C3E">
        <w:rPr>
          <w:sz w:val="20"/>
        </w:rPr>
        <w:t>2024</w:t>
      </w:r>
      <w:r w:rsidR="00626C3E">
        <w:rPr>
          <w:sz w:val="20"/>
        </w:rPr>
        <w:t xml:space="preserve"> </w:t>
      </w:r>
      <w:r w:rsidRPr="00626C3E">
        <w:rPr>
          <w:sz w:val="20"/>
        </w:rPr>
        <w:t>года</w:t>
      </w:r>
      <w:r w:rsidR="00626C3E">
        <w:rPr>
          <w:sz w:val="20"/>
        </w:rPr>
        <w:t xml:space="preserve"> </w:t>
      </w:r>
      <w:r w:rsidRPr="00626C3E">
        <w:rPr>
          <w:sz w:val="20"/>
        </w:rPr>
        <w:t>№______</w:t>
      </w:r>
    </w:p>
    <w:p w:rsidR="00D677C1" w:rsidRPr="00626C3E" w:rsidRDefault="00D677C1" w:rsidP="00626C3E">
      <w:pPr>
        <w:spacing w:line="240" w:lineRule="auto"/>
        <w:ind w:firstLine="0"/>
      </w:pPr>
    </w:p>
    <w:p w:rsidR="00557B67" w:rsidRPr="00626C3E" w:rsidRDefault="00557B67" w:rsidP="00626C3E">
      <w:pPr>
        <w:spacing w:line="240" w:lineRule="auto"/>
        <w:ind w:firstLine="0"/>
        <w:jc w:val="center"/>
        <w:rPr>
          <w:b/>
          <w:szCs w:val="28"/>
        </w:rPr>
      </w:pPr>
      <w:r w:rsidRPr="00626C3E">
        <w:rPr>
          <w:b/>
          <w:szCs w:val="28"/>
        </w:rPr>
        <w:t>Объемы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софинансирования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межбюджетных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трансфертов,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предоставляемых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из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бюджета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Забайкальского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края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бюджету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муниципального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округа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на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2024</w:t>
      </w:r>
      <w:r w:rsidR="00626C3E">
        <w:rPr>
          <w:b/>
          <w:szCs w:val="28"/>
        </w:rPr>
        <w:t xml:space="preserve"> </w:t>
      </w:r>
      <w:r w:rsidRPr="00626C3E">
        <w:rPr>
          <w:b/>
          <w:szCs w:val="28"/>
        </w:rPr>
        <w:t>год</w:t>
      </w:r>
    </w:p>
    <w:p w:rsidR="00557B67" w:rsidRPr="00626C3E" w:rsidRDefault="00557B67" w:rsidP="00626C3E">
      <w:pPr>
        <w:spacing w:line="240" w:lineRule="auto"/>
        <w:ind w:firstLine="0"/>
        <w:jc w:val="right"/>
      </w:pPr>
      <w:r w:rsidRPr="00626C3E">
        <w:rPr>
          <w:sz w:val="20"/>
        </w:rPr>
        <w:t>Тыс.</w:t>
      </w:r>
      <w:r w:rsidR="00626C3E">
        <w:rPr>
          <w:sz w:val="20"/>
        </w:rPr>
        <w:t xml:space="preserve"> </w:t>
      </w:r>
      <w:r w:rsidRPr="00626C3E">
        <w:rPr>
          <w:sz w:val="20"/>
        </w:rPr>
        <w:t>руб</w:t>
      </w:r>
      <w:r w:rsidRPr="00626C3E">
        <w:t>.</w:t>
      </w:r>
    </w:p>
    <w:tbl>
      <w:tblPr>
        <w:tblW w:w="9781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3261"/>
        <w:gridCol w:w="1275"/>
        <w:gridCol w:w="1276"/>
        <w:gridCol w:w="1521"/>
        <w:gridCol w:w="1598"/>
      </w:tblGrid>
      <w:tr w:rsidR="0080163A" w:rsidRPr="00626C3E" w:rsidTr="000F2C6B">
        <w:trPr>
          <w:trHeight w:val="1248"/>
          <w:jc w:val="center"/>
        </w:trPr>
        <w:tc>
          <w:tcPr>
            <w:tcW w:w="850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№</w:t>
            </w:r>
            <w:r w:rsidR="00626C3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6C3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26C3E">
              <w:rPr>
                <w:sz w:val="24"/>
                <w:szCs w:val="24"/>
              </w:rPr>
              <w:t>/</w:t>
            </w:r>
            <w:proofErr w:type="spellStart"/>
            <w:r w:rsidRPr="00626C3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Наименование</w:t>
            </w:r>
            <w:r w:rsidR="00626C3E">
              <w:rPr>
                <w:sz w:val="24"/>
                <w:szCs w:val="24"/>
              </w:rPr>
              <w:t xml:space="preserve"> </w:t>
            </w:r>
            <w:r w:rsidRPr="00626C3E">
              <w:rPr>
                <w:sz w:val="24"/>
                <w:szCs w:val="24"/>
              </w:rPr>
              <w:t>мероприятия</w:t>
            </w:r>
          </w:p>
        </w:tc>
        <w:tc>
          <w:tcPr>
            <w:tcW w:w="1275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Сумма</w:t>
            </w:r>
            <w:r w:rsidR="00626C3E">
              <w:rPr>
                <w:sz w:val="24"/>
                <w:szCs w:val="24"/>
              </w:rPr>
              <w:t xml:space="preserve"> </w:t>
            </w:r>
            <w:r w:rsidRPr="00626C3E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Федеральные</w:t>
            </w:r>
            <w:r w:rsidR="00626C3E">
              <w:rPr>
                <w:sz w:val="24"/>
                <w:szCs w:val="24"/>
              </w:rPr>
              <w:t xml:space="preserve"> </w:t>
            </w:r>
            <w:r w:rsidRPr="00626C3E">
              <w:rPr>
                <w:sz w:val="24"/>
                <w:szCs w:val="24"/>
              </w:rPr>
              <w:t>средства</w:t>
            </w:r>
          </w:p>
        </w:tc>
        <w:tc>
          <w:tcPr>
            <w:tcW w:w="1521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Краевые</w:t>
            </w:r>
            <w:r w:rsidR="00626C3E">
              <w:rPr>
                <w:sz w:val="24"/>
                <w:szCs w:val="24"/>
              </w:rPr>
              <w:t xml:space="preserve"> </w:t>
            </w:r>
            <w:r w:rsidRPr="00626C3E">
              <w:rPr>
                <w:sz w:val="24"/>
                <w:szCs w:val="24"/>
              </w:rPr>
              <w:t>средства</w:t>
            </w:r>
          </w:p>
        </w:tc>
        <w:tc>
          <w:tcPr>
            <w:tcW w:w="1598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Сумма</w:t>
            </w:r>
            <w:r w:rsidR="00626C3E">
              <w:rPr>
                <w:sz w:val="24"/>
                <w:szCs w:val="24"/>
              </w:rPr>
              <w:t xml:space="preserve"> </w:t>
            </w:r>
            <w:r w:rsidRPr="00626C3E">
              <w:rPr>
                <w:sz w:val="24"/>
                <w:szCs w:val="24"/>
              </w:rPr>
              <w:t>софинансирования</w:t>
            </w:r>
            <w:r w:rsidR="000F2C6B">
              <w:rPr>
                <w:sz w:val="24"/>
                <w:szCs w:val="24"/>
              </w:rPr>
              <w:t xml:space="preserve"> </w:t>
            </w:r>
            <w:r w:rsidRPr="00626C3E">
              <w:rPr>
                <w:sz w:val="24"/>
                <w:szCs w:val="24"/>
              </w:rPr>
              <w:t>1,8%</w:t>
            </w:r>
          </w:p>
        </w:tc>
      </w:tr>
      <w:tr w:rsidR="0080163A" w:rsidRPr="00626C3E" w:rsidTr="000F2C6B">
        <w:trPr>
          <w:trHeight w:val="1882"/>
          <w:jc w:val="center"/>
        </w:trPr>
        <w:tc>
          <w:tcPr>
            <w:tcW w:w="850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26C3E">
              <w:rPr>
                <w:color w:val="000000"/>
                <w:sz w:val="20"/>
              </w:rPr>
              <w:t>Обеспечение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горячим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питанием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детей,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обучающихся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в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муниципальных</w:t>
            </w:r>
            <w:r w:rsidR="00626C3E">
              <w:rPr>
                <w:color w:val="000000"/>
                <w:sz w:val="20"/>
              </w:rPr>
              <w:t xml:space="preserve">  </w:t>
            </w:r>
            <w:r w:rsidRPr="00626C3E">
              <w:rPr>
                <w:color w:val="000000"/>
                <w:sz w:val="20"/>
              </w:rPr>
              <w:t>общеобразовательных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организациях</w:t>
            </w:r>
          </w:p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9</w:t>
            </w:r>
            <w:r w:rsidR="00626C3E">
              <w:rPr>
                <w:sz w:val="24"/>
                <w:szCs w:val="24"/>
              </w:rPr>
              <w:t xml:space="preserve"> </w:t>
            </w:r>
            <w:r w:rsidRPr="00626C3E">
              <w:rPr>
                <w:sz w:val="24"/>
                <w:szCs w:val="24"/>
              </w:rPr>
              <w:t>633,4</w:t>
            </w:r>
          </w:p>
        </w:tc>
        <w:tc>
          <w:tcPr>
            <w:tcW w:w="1276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8</w:t>
            </w:r>
            <w:r w:rsidR="00626C3E">
              <w:rPr>
                <w:sz w:val="24"/>
                <w:szCs w:val="24"/>
              </w:rPr>
              <w:t xml:space="preserve"> </w:t>
            </w:r>
            <w:r w:rsidRPr="00626C3E">
              <w:rPr>
                <w:sz w:val="24"/>
                <w:szCs w:val="24"/>
              </w:rPr>
              <w:t>678,8</w:t>
            </w:r>
          </w:p>
        </w:tc>
        <w:tc>
          <w:tcPr>
            <w:tcW w:w="1521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858,3</w:t>
            </w:r>
          </w:p>
        </w:tc>
        <w:tc>
          <w:tcPr>
            <w:tcW w:w="1598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96,3</w:t>
            </w:r>
          </w:p>
        </w:tc>
      </w:tr>
      <w:tr w:rsidR="0080163A" w:rsidRPr="00626C3E" w:rsidTr="000F2C6B">
        <w:trPr>
          <w:trHeight w:val="1385"/>
          <w:jc w:val="center"/>
        </w:trPr>
        <w:tc>
          <w:tcPr>
            <w:tcW w:w="850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26C3E">
              <w:rPr>
                <w:color w:val="000000"/>
                <w:sz w:val="20"/>
              </w:rPr>
              <w:t>Обновление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МТБ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для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организации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занятий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физической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культурой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и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спортом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в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образовательных</w:t>
            </w:r>
            <w:r w:rsidR="00626C3E">
              <w:rPr>
                <w:color w:val="000000"/>
                <w:sz w:val="20"/>
              </w:rPr>
              <w:t xml:space="preserve"> </w:t>
            </w:r>
            <w:r w:rsidRPr="00626C3E">
              <w:rPr>
                <w:color w:val="000000"/>
                <w:sz w:val="20"/>
              </w:rPr>
              <w:t>организациях</w:t>
            </w:r>
          </w:p>
        </w:tc>
        <w:tc>
          <w:tcPr>
            <w:tcW w:w="1275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2</w:t>
            </w:r>
            <w:r w:rsidR="00626C3E">
              <w:rPr>
                <w:sz w:val="24"/>
                <w:szCs w:val="24"/>
              </w:rPr>
              <w:t xml:space="preserve"> </w:t>
            </w:r>
            <w:r w:rsidRPr="00626C3E">
              <w:rPr>
                <w:sz w:val="24"/>
                <w:szCs w:val="24"/>
              </w:rPr>
              <w:t>335,8</w:t>
            </w:r>
          </w:p>
        </w:tc>
        <w:tc>
          <w:tcPr>
            <w:tcW w:w="1276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2266,2</w:t>
            </w:r>
          </w:p>
        </w:tc>
        <w:tc>
          <w:tcPr>
            <w:tcW w:w="1521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46,3</w:t>
            </w:r>
          </w:p>
        </w:tc>
        <w:tc>
          <w:tcPr>
            <w:tcW w:w="1598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23,3</w:t>
            </w:r>
          </w:p>
        </w:tc>
      </w:tr>
      <w:tr w:rsidR="0080163A" w:rsidRPr="00626C3E" w:rsidTr="000F2C6B">
        <w:trPr>
          <w:trHeight w:val="1385"/>
          <w:jc w:val="center"/>
        </w:trPr>
        <w:tc>
          <w:tcPr>
            <w:tcW w:w="850" w:type="dxa"/>
          </w:tcPr>
          <w:p w:rsidR="0080163A" w:rsidRPr="00626C3E" w:rsidRDefault="0080163A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80163A" w:rsidRPr="00626C3E" w:rsidRDefault="001C02DD" w:rsidP="00626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26C3E">
              <w:rPr>
                <w:sz w:val="20"/>
              </w:rPr>
              <w:t>Софинансирование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мероприятий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по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благоустройству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прилегающей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территории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школы</w:t>
            </w:r>
            <w:r w:rsidR="00626C3E">
              <w:rPr>
                <w:sz w:val="20"/>
              </w:rPr>
              <w:t xml:space="preserve"> </w:t>
            </w:r>
            <w:proofErr w:type="spellStart"/>
            <w:r w:rsidRPr="00626C3E">
              <w:rPr>
                <w:sz w:val="20"/>
              </w:rPr>
              <w:t>Нерчинско-Заводской</w:t>
            </w:r>
            <w:proofErr w:type="spellEnd"/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СОШ</w:t>
            </w:r>
          </w:p>
        </w:tc>
        <w:tc>
          <w:tcPr>
            <w:tcW w:w="1275" w:type="dxa"/>
          </w:tcPr>
          <w:p w:rsidR="0080163A" w:rsidRPr="00626C3E" w:rsidRDefault="001C02DD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1680,3</w:t>
            </w:r>
          </w:p>
        </w:tc>
        <w:tc>
          <w:tcPr>
            <w:tcW w:w="1276" w:type="dxa"/>
          </w:tcPr>
          <w:p w:rsidR="0080163A" w:rsidRPr="00626C3E" w:rsidRDefault="001C02DD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1630,2</w:t>
            </w:r>
          </w:p>
        </w:tc>
        <w:tc>
          <w:tcPr>
            <w:tcW w:w="1521" w:type="dxa"/>
          </w:tcPr>
          <w:p w:rsidR="0080163A" w:rsidRPr="00626C3E" w:rsidRDefault="001C02DD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33,3</w:t>
            </w:r>
          </w:p>
        </w:tc>
        <w:tc>
          <w:tcPr>
            <w:tcW w:w="1598" w:type="dxa"/>
          </w:tcPr>
          <w:p w:rsidR="0080163A" w:rsidRPr="00626C3E" w:rsidRDefault="001C02DD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16,8</w:t>
            </w:r>
          </w:p>
        </w:tc>
      </w:tr>
      <w:tr w:rsidR="001C02DD" w:rsidRPr="00626C3E" w:rsidTr="000F2C6B">
        <w:trPr>
          <w:trHeight w:val="1385"/>
          <w:jc w:val="center"/>
        </w:trPr>
        <w:tc>
          <w:tcPr>
            <w:tcW w:w="850" w:type="dxa"/>
          </w:tcPr>
          <w:p w:rsidR="001C02DD" w:rsidRPr="00626C3E" w:rsidRDefault="001C02DD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C02DD" w:rsidRPr="00626C3E" w:rsidRDefault="001C02DD" w:rsidP="00626C3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6C3E">
              <w:rPr>
                <w:sz w:val="20"/>
              </w:rPr>
              <w:t>Приобретение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монтаж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модульной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станции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очистки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водоподготовки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в</w:t>
            </w:r>
            <w:r w:rsidR="00626C3E">
              <w:rPr>
                <w:sz w:val="20"/>
              </w:rPr>
              <w:t xml:space="preserve"> </w:t>
            </w:r>
            <w:r w:rsidRPr="00626C3E">
              <w:rPr>
                <w:sz w:val="20"/>
              </w:rPr>
              <w:t>с.</w:t>
            </w:r>
            <w:r w:rsidR="00626C3E">
              <w:rPr>
                <w:sz w:val="20"/>
              </w:rPr>
              <w:t xml:space="preserve"> </w:t>
            </w:r>
            <w:proofErr w:type="gramStart"/>
            <w:r w:rsidRPr="00626C3E">
              <w:rPr>
                <w:sz w:val="20"/>
              </w:rPr>
              <w:t>Широкая</w:t>
            </w:r>
            <w:proofErr w:type="gramEnd"/>
          </w:p>
        </w:tc>
        <w:tc>
          <w:tcPr>
            <w:tcW w:w="1275" w:type="dxa"/>
          </w:tcPr>
          <w:p w:rsidR="001C02DD" w:rsidRPr="00626C3E" w:rsidRDefault="001C02DD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1896,7</w:t>
            </w:r>
          </w:p>
        </w:tc>
        <w:tc>
          <w:tcPr>
            <w:tcW w:w="1276" w:type="dxa"/>
          </w:tcPr>
          <w:p w:rsidR="001C02DD" w:rsidRPr="00626C3E" w:rsidRDefault="001C02DD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1825,3</w:t>
            </w:r>
          </w:p>
        </w:tc>
        <w:tc>
          <w:tcPr>
            <w:tcW w:w="1521" w:type="dxa"/>
          </w:tcPr>
          <w:p w:rsidR="001C02DD" w:rsidRPr="00626C3E" w:rsidRDefault="001C02DD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37,3</w:t>
            </w:r>
          </w:p>
        </w:tc>
        <w:tc>
          <w:tcPr>
            <w:tcW w:w="1598" w:type="dxa"/>
          </w:tcPr>
          <w:p w:rsidR="001C02DD" w:rsidRPr="00626C3E" w:rsidRDefault="001C02DD" w:rsidP="00626C3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6C3E">
              <w:rPr>
                <w:sz w:val="24"/>
                <w:szCs w:val="24"/>
              </w:rPr>
              <w:t>34,1</w:t>
            </w:r>
          </w:p>
        </w:tc>
      </w:tr>
    </w:tbl>
    <w:p w:rsidR="00784CC0" w:rsidRPr="00626C3E" w:rsidRDefault="00784CC0" w:rsidP="00626C3E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"/>
          <w:szCs w:val="2"/>
        </w:rPr>
      </w:pPr>
    </w:p>
    <w:sectPr w:rsidR="00784CC0" w:rsidRPr="00626C3E" w:rsidSect="00626C3E">
      <w:pgSz w:w="11907" w:h="16840" w:code="9"/>
      <w:pgMar w:top="1134" w:right="850" w:bottom="1134" w:left="1701" w:header="72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992" w:rsidRDefault="00220992">
      <w:r>
        <w:separator/>
      </w:r>
    </w:p>
  </w:endnote>
  <w:endnote w:type="continuationSeparator" w:id="0">
    <w:p w:rsidR="00220992" w:rsidRDefault="00220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992" w:rsidRDefault="00220992">
      <w:r>
        <w:separator/>
      </w:r>
    </w:p>
  </w:footnote>
  <w:footnote w:type="continuationSeparator" w:id="0">
    <w:p w:rsidR="00220992" w:rsidRDefault="00220992">
      <w:r>
        <w:continuationSeparator/>
      </w:r>
    </w:p>
  </w:footnote>
  <w:footnote w:type="continuationNotice" w:id="1">
    <w:p w:rsidR="00220992" w:rsidRDefault="0022099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/>
  <w:defaultTabStop w:val="284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3794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07B"/>
    <w:rsid w:val="00006679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E3F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05B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524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3F05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2C6B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1CD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27CE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7DD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6B"/>
    <w:rsid w:val="001A5CDF"/>
    <w:rsid w:val="001A5F62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2DD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6F5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125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92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6D75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064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568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37E5"/>
    <w:rsid w:val="002A4424"/>
    <w:rsid w:val="002A4679"/>
    <w:rsid w:val="002A4C6C"/>
    <w:rsid w:val="002A517A"/>
    <w:rsid w:val="002A5228"/>
    <w:rsid w:val="002A56FF"/>
    <w:rsid w:val="002A7338"/>
    <w:rsid w:val="002A7875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029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2C49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35CA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0D9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976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773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17D71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A46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348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886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2FC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0159"/>
    <w:rsid w:val="004A144E"/>
    <w:rsid w:val="004A1652"/>
    <w:rsid w:val="004A24D3"/>
    <w:rsid w:val="004A27F4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C7AA8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3315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5DEA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2F2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E90"/>
    <w:rsid w:val="00555FFF"/>
    <w:rsid w:val="00556DF4"/>
    <w:rsid w:val="00557127"/>
    <w:rsid w:val="005578E5"/>
    <w:rsid w:val="00557B67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4E7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C7E52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17CDB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6C3E"/>
    <w:rsid w:val="00626D76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564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2E67"/>
    <w:rsid w:val="006B3864"/>
    <w:rsid w:val="006B3CA8"/>
    <w:rsid w:val="006B5692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560"/>
    <w:rsid w:val="006D39F5"/>
    <w:rsid w:val="006D3D92"/>
    <w:rsid w:val="006D3E36"/>
    <w:rsid w:val="006D463D"/>
    <w:rsid w:val="006D4A7E"/>
    <w:rsid w:val="006D5442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B2A"/>
    <w:rsid w:val="00712E0F"/>
    <w:rsid w:val="007132FC"/>
    <w:rsid w:val="00713924"/>
    <w:rsid w:val="00713FB7"/>
    <w:rsid w:val="00714515"/>
    <w:rsid w:val="00714EF3"/>
    <w:rsid w:val="0071523B"/>
    <w:rsid w:val="00715ADB"/>
    <w:rsid w:val="00715B0D"/>
    <w:rsid w:val="00715B3D"/>
    <w:rsid w:val="00716FF4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00F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CC0"/>
    <w:rsid w:val="00784F55"/>
    <w:rsid w:val="007852E7"/>
    <w:rsid w:val="00785643"/>
    <w:rsid w:val="00785DFF"/>
    <w:rsid w:val="00785EB3"/>
    <w:rsid w:val="00786326"/>
    <w:rsid w:val="007865F0"/>
    <w:rsid w:val="00786911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A49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163A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321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1767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1F5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3ED"/>
    <w:rsid w:val="008E07D3"/>
    <w:rsid w:val="008E107C"/>
    <w:rsid w:val="008E199C"/>
    <w:rsid w:val="008E22E1"/>
    <w:rsid w:val="008E2488"/>
    <w:rsid w:val="008E270F"/>
    <w:rsid w:val="008E2AB3"/>
    <w:rsid w:val="008E386A"/>
    <w:rsid w:val="008E4226"/>
    <w:rsid w:val="008E4B92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872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8F1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6D24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9F"/>
    <w:rsid w:val="00985D28"/>
    <w:rsid w:val="00985E3F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A2C"/>
    <w:rsid w:val="00A50C28"/>
    <w:rsid w:val="00A5114A"/>
    <w:rsid w:val="00A5121A"/>
    <w:rsid w:val="00A51910"/>
    <w:rsid w:val="00A51DF2"/>
    <w:rsid w:val="00A51EFB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1B23"/>
    <w:rsid w:val="00A927C5"/>
    <w:rsid w:val="00A931FC"/>
    <w:rsid w:val="00A933A7"/>
    <w:rsid w:val="00A9359E"/>
    <w:rsid w:val="00A93E42"/>
    <w:rsid w:val="00A9425E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19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4A5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1FF8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60A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8E9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1E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D78A0"/>
    <w:rsid w:val="00CE016A"/>
    <w:rsid w:val="00CE01BB"/>
    <w:rsid w:val="00CE02E9"/>
    <w:rsid w:val="00CE05A8"/>
    <w:rsid w:val="00CE09F3"/>
    <w:rsid w:val="00CE133A"/>
    <w:rsid w:val="00CE1B69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78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00A"/>
    <w:rsid w:val="00D3713E"/>
    <w:rsid w:val="00D37876"/>
    <w:rsid w:val="00D37E54"/>
    <w:rsid w:val="00D40164"/>
    <w:rsid w:val="00D4023A"/>
    <w:rsid w:val="00D41163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0ED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02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6E6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3F6E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875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77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9CC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3D8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1D91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67E1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4A3F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19D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7D7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CA0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4F08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  <w:rsid w:val="00FF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  <w:style w:type="paragraph" w:customStyle="1" w:styleId="xl122">
    <w:name w:val="xl122"/>
    <w:basedOn w:val="a2"/>
    <w:rsid w:val="00535D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2"/>
    <w:rsid w:val="00535D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2"/>
    <w:rsid w:val="00535D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2"/>
    <w:rsid w:val="0025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2"/>
    <w:rsid w:val="0025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2"/>
    <w:rsid w:val="0025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2"/>
    <w:rsid w:val="000A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2"/>
    <w:rsid w:val="00626D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2"/>
    <w:rsid w:val="00626D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57A8772E-8BE0-484E-AA30-E42EEE01E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13862</Words>
  <Characters>79015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92692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АМР</cp:lastModifiedBy>
  <cp:revision>2</cp:revision>
  <cp:lastPrinted>2023-12-07T07:01:00Z</cp:lastPrinted>
  <dcterms:created xsi:type="dcterms:W3CDTF">2024-05-29T04:03:00Z</dcterms:created>
  <dcterms:modified xsi:type="dcterms:W3CDTF">2024-05-29T04:03:00Z</dcterms:modified>
</cp:coreProperties>
</file>